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D7922" w14:textId="77777777" w:rsidR="001578C8" w:rsidRPr="00AB6A83" w:rsidRDefault="001578C8">
      <w:pPr>
        <w:spacing w:before="8" w:line="180" w:lineRule="exact"/>
        <w:rPr>
          <w:rFonts w:asciiTheme="majorHAnsi" w:hAnsiTheme="majorHAnsi"/>
          <w:sz w:val="18"/>
          <w:szCs w:val="18"/>
        </w:rPr>
        <w:sectPr w:rsidR="001578C8" w:rsidRPr="00AB6A83">
          <w:pgSz w:w="12240" w:h="15840"/>
          <w:pgMar w:top="240" w:right="1140" w:bottom="280" w:left="580" w:header="720" w:footer="720" w:gutter="0"/>
          <w:cols w:space="720"/>
        </w:sectPr>
      </w:pPr>
    </w:p>
    <w:p w14:paraId="222D0936" w14:textId="77777777" w:rsidR="001578C8" w:rsidRPr="00AB6A83" w:rsidRDefault="001578C8">
      <w:pPr>
        <w:spacing w:line="200" w:lineRule="exact"/>
        <w:rPr>
          <w:rFonts w:asciiTheme="majorHAnsi" w:hAnsiTheme="majorHAnsi"/>
        </w:rPr>
      </w:pPr>
    </w:p>
    <w:p w14:paraId="34C719C2" w14:textId="77777777" w:rsidR="001578C8" w:rsidRPr="00AB6A83" w:rsidRDefault="001578C8">
      <w:pPr>
        <w:spacing w:line="200" w:lineRule="exact"/>
        <w:rPr>
          <w:rFonts w:asciiTheme="majorHAnsi" w:hAnsiTheme="majorHAnsi"/>
        </w:rPr>
      </w:pPr>
    </w:p>
    <w:p w14:paraId="6FDFB639" w14:textId="75ED1F44" w:rsidR="001578C8" w:rsidRPr="00AB6A83" w:rsidRDefault="00AB6A83" w:rsidP="00AB6A83">
      <w:pPr>
        <w:spacing w:line="340" w:lineRule="exact"/>
        <w:jc w:val="center"/>
        <w:rPr>
          <w:rFonts w:asciiTheme="majorHAnsi" w:eastAsia="Calibri" w:hAnsiTheme="majorHAnsi" w:cs="Calibri"/>
          <w:sz w:val="28"/>
          <w:szCs w:val="28"/>
        </w:rPr>
      </w:pPr>
      <w:r w:rsidRPr="00AB6A83">
        <w:rPr>
          <w:rFonts w:asciiTheme="majorHAnsi" w:eastAsia="Calibri" w:hAnsiTheme="majorHAnsi" w:cs="Calibri"/>
          <w:b/>
          <w:sz w:val="28"/>
          <w:szCs w:val="28"/>
        </w:rPr>
        <w:t>S</w:t>
      </w:r>
      <w:r w:rsidRPr="00AB6A83">
        <w:rPr>
          <w:rFonts w:asciiTheme="majorHAnsi" w:eastAsia="Calibri" w:hAnsiTheme="majorHAnsi" w:cs="Calibri"/>
          <w:b/>
          <w:spacing w:val="-1"/>
          <w:sz w:val="28"/>
          <w:szCs w:val="28"/>
        </w:rPr>
        <w:t>O</w:t>
      </w:r>
      <w:r w:rsidRPr="00AB6A83">
        <w:rPr>
          <w:rFonts w:asciiTheme="majorHAnsi" w:eastAsia="Calibri" w:hAnsiTheme="majorHAnsi" w:cs="Calibri"/>
          <w:b/>
          <w:sz w:val="28"/>
          <w:szCs w:val="28"/>
        </w:rPr>
        <w:t>CIAL</w:t>
      </w:r>
      <w:r w:rsidRPr="00AB6A83">
        <w:rPr>
          <w:rFonts w:asciiTheme="majorHAnsi" w:eastAsia="Calibri" w:hAnsiTheme="majorHAnsi" w:cs="Calibri"/>
          <w:b/>
          <w:spacing w:val="-2"/>
          <w:sz w:val="28"/>
          <w:szCs w:val="28"/>
        </w:rPr>
        <w:t xml:space="preserve"> </w:t>
      </w:r>
      <w:r w:rsidRPr="00AB6A83">
        <w:rPr>
          <w:rFonts w:asciiTheme="majorHAnsi" w:eastAsia="Calibri" w:hAnsiTheme="majorHAnsi" w:cs="Calibri"/>
          <w:b/>
          <w:sz w:val="28"/>
          <w:szCs w:val="28"/>
        </w:rPr>
        <w:t>WORK</w:t>
      </w:r>
      <w:r w:rsidRPr="00AB6A83">
        <w:rPr>
          <w:rFonts w:asciiTheme="majorHAnsi" w:eastAsia="Calibri" w:hAnsiTheme="majorHAnsi" w:cs="Calibri"/>
          <w:b/>
          <w:spacing w:val="-1"/>
          <w:sz w:val="28"/>
          <w:szCs w:val="28"/>
        </w:rPr>
        <w:t xml:space="preserve"> </w:t>
      </w:r>
      <w:r w:rsidRPr="00AB6A83">
        <w:rPr>
          <w:rFonts w:asciiTheme="majorHAnsi" w:eastAsia="Calibri" w:hAnsiTheme="majorHAnsi" w:cs="Calibri"/>
          <w:b/>
          <w:sz w:val="28"/>
          <w:szCs w:val="28"/>
        </w:rPr>
        <w:t>&amp;</w:t>
      </w:r>
      <w:r w:rsidRPr="00AB6A83">
        <w:rPr>
          <w:rFonts w:asciiTheme="majorHAnsi" w:eastAsia="Calibri" w:hAnsiTheme="majorHAnsi" w:cs="Calibri"/>
          <w:b/>
          <w:spacing w:val="-2"/>
          <w:sz w:val="28"/>
          <w:szCs w:val="28"/>
        </w:rPr>
        <w:t xml:space="preserve"> </w:t>
      </w:r>
      <w:r w:rsidRPr="00AB6A83">
        <w:rPr>
          <w:rFonts w:asciiTheme="majorHAnsi" w:eastAsia="Calibri" w:hAnsiTheme="majorHAnsi" w:cs="Calibri"/>
          <w:b/>
          <w:sz w:val="28"/>
          <w:szCs w:val="28"/>
        </w:rPr>
        <w:t>Ot</w:t>
      </w:r>
      <w:r w:rsidRPr="00AB6A83">
        <w:rPr>
          <w:rFonts w:asciiTheme="majorHAnsi" w:eastAsia="Calibri" w:hAnsiTheme="majorHAnsi" w:cs="Calibri"/>
          <w:b/>
          <w:spacing w:val="1"/>
          <w:sz w:val="28"/>
          <w:szCs w:val="28"/>
        </w:rPr>
        <w:t>h</w:t>
      </w:r>
      <w:r w:rsidRPr="00AB6A83">
        <w:rPr>
          <w:rFonts w:asciiTheme="majorHAnsi" w:eastAsia="Calibri" w:hAnsiTheme="majorHAnsi" w:cs="Calibri"/>
          <w:b/>
          <w:spacing w:val="-2"/>
          <w:sz w:val="28"/>
          <w:szCs w:val="28"/>
        </w:rPr>
        <w:t>e</w:t>
      </w:r>
      <w:r w:rsidRPr="00AB6A83">
        <w:rPr>
          <w:rFonts w:asciiTheme="majorHAnsi" w:eastAsia="Calibri" w:hAnsiTheme="majorHAnsi" w:cs="Calibri"/>
          <w:b/>
          <w:sz w:val="28"/>
          <w:szCs w:val="28"/>
        </w:rPr>
        <w:t>r Hu</w:t>
      </w:r>
      <w:r w:rsidRPr="00AB6A83">
        <w:rPr>
          <w:rFonts w:asciiTheme="majorHAnsi" w:eastAsia="Calibri" w:hAnsiTheme="majorHAnsi" w:cs="Calibri"/>
          <w:b/>
          <w:spacing w:val="-2"/>
          <w:sz w:val="28"/>
          <w:szCs w:val="28"/>
        </w:rPr>
        <w:t>m</w:t>
      </w:r>
      <w:r w:rsidRPr="00AB6A83">
        <w:rPr>
          <w:rFonts w:asciiTheme="majorHAnsi" w:eastAsia="Calibri" w:hAnsiTheme="majorHAnsi" w:cs="Calibri"/>
          <w:b/>
          <w:sz w:val="28"/>
          <w:szCs w:val="28"/>
        </w:rPr>
        <w:t>an Servi</w:t>
      </w:r>
      <w:r w:rsidRPr="00AB6A83">
        <w:rPr>
          <w:rFonts w:asciiTheme="majorHAnsi" w:eastAsia="Calibri" w:hAnsiTheme="majorHAnsi" w:cs="Calibri"/>
          <w:b/>
          <w:spacing w:val="-2"/>
          <w:sz w:val="28"/>
          <w:szCs w:val="28"/>
        </w:rPr>
        <w:t>c</w:t>
      </w:r>
      <w:r w:rsidRPr="00AB6A83">
        <w:rPr>
          <w:rFonts w:asciiTheme="majorHAnsi" w:eastAsia="Calibri" w:hAnsiTheme="majorHAnsi" w:cs="Calibri"/>
          <w:b/>
          <w:sz w:val="28"/>
          <w:szCs w:val="28"/>
        </w:rPr>
        <w:t>es</w:t>
      </w:r>
    </w:p>
    <w:p w14:paraId="6D4F3227" w14:textId="77777777" w:rsidR="001578C8" w:rsidRPr="00AB6A83" w:rsidRDefault="00AB6A83">
      <w:pPr>
        <w:spacing w:before="65"/>
        <w:ind w:left="1064"/>
        <w:rPr>
          <w:rFonts w:asciiTheme="majorHAnsi" w:eastAsia="Calibri" w:hAnsiTheme="majorHAnsi" w:cs="Calibri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space="720"/>
        </w:sectPr>
      </w:pPr>
      <w:r w:rsidRPr="00AB6A83">
        <w:rPr>
          <w:rFonts w:asciiTheme="majorHAnsi" w:eastAsia="Calibri" w:hAnsiTheme="majorHAnsi" w:cs="Calibri"/>
          <w:spacing w:val="-5"/>
        </w:rPr>
        <w:t>R</w:t>
      </w:r>
      <w:r w:rsidRPr="00AB6A83">
        <w:rPr>
          <w:rFonts w:asciiTheme="majorHAnsi" w:eastAsia="Calibri" w:hAnsiTheme="majorHAnsi" w:cs="Calibri"/>
          <w:spacing w:val="-4"/>
        </w:rPr>
        <w:t>e</w:t>
      </w:r>
      <w:r w:rsidRPr="00AB6A83">
        <w:rPr>
          <w:rFonts w:asciiTheme="majorHAnsi" w:eastAsia="Calibri" w:hAnsiTheme="majorHAnsi" w:cs="Calibri"/>
          <w:spacing w:val="-2"/>
        </w:rPr>
        <w:t>v</w:t>
      </w:r>
      <w:r w:rsidRPr="00AB6A83">
        <w:rPr>
          <w:rFonts w:asciiTheme="majorHAnsi" w:eastAsia="Calibri" w:hAnsiTheme="majorHAnsi" w:cs="Calibri"/>
          <w:spacing w:val="-5"/>
        </w:rPr>
        <w:t>i</w:t>
      </w:r>
      <w:r w:rsidRPr="00AB6A83">
        <w:rPr>
          <w:rFonts w:asciiTheme="majorHAnsi" w:eastAsia="Calibri" w:hAnsiTheme="majorHAnsi" w:cs="Calibri"/>
          <w:spacing w:val="-3"/>
        </w:rPr>
        <w:t>s</w:t>
      </w:r>
      <w:r w:rsidRPr="00AB6A83">
        <w:rPr>
          <w:rFonts w:asciiTheme="majorHAnsi" w:eastAsia="Calibri" w:hAnsiTheme="majorHAnsi" w:cs="Calibri"/>
        </w:rPr>
        <w:t>e</w:t>
      </w:r>
      <w:r w:rsidRPr="00AB6A83">
        <w:rPr>
          <w:rFonts w:asciiTheme="majorHAnsi" w:eastAsia="Calibri" w:hAnsiTheme="majorHAnsi" w:cs="Calibri"/>
          <w:spacing w:val="-11"/>
        </w:rPr>
        <w:t xml:space="preserve"> </w:t>
      </w:r>
      <w:r w:rsidRPr="00AB6A83">
        <w:rPr>
          <w:rFonts w:asciiTheme="majorHAnsi" w:eastAsia="Calibri" w:hAnsiTheme="majorHAnsi" w:cs="Calibri"/>
          <w:spacing w:val="-6"/>
        </w:rPr>
        <w:t>f</w:t>
      </w:r>
      <w:r w:rsidRPr="00AB6A83">
        <w:rPr>
          <w:rFonts w:asciiTheme="majorHAnsi" w:eastAsia="Calibri" w:hAnsiTheme="majorHAnsi" w:cs="Calibri"/>
          <w:spacing w:val="-1"/>
        </w:rPr>
        <w:t>o</w:t>
      </w:r>
      <w:r w:rsidRPr="00AB6A83">
        <w:rPr>
          <w:rFonts w:asciiTheme="majorHAnsi" w:eastAsia="Calibri" w:hAnsiTheme="majorHAnsi" w:cs="Calibri"/>
        </w:rPr>
        <w:t>r</w:t>
      </w:r>
      <w:r w:rsidRPr="00AB6A83">
        <w:rPr>
          <w:rFonts w:asciiTheme="majorHAnsi" w:eastAsia="Calibri" w:hAnsiTheme="majorHAnsi" w:cs="Calibri"/>
          <w:spacing w:val="-12"/>
        </w:rPr>
        <w:t xml:space="preserve"> </w:t>
      </w:r>
      <w:r w:rsidRPr="00AB6A83">
        <w:rPr>
          <w:rFonts w:asciiTheme="majorHAnsi" w:eastAsia="Calibri" w:hAnsiTheme="majorHAnsi" w:cs="Calibri"/>
          <w:spacing w:val="-4"/>
        </w:rPr>
        <w:t>eac</w:t>
      </w:r>
      <w:r w:rsidRPr="00AB6A83">
        <w:rPr>
          <w:rFonts w:asciiTheme="majorHAnsi" w:eastAsia="Calibri" w:hAnsiTheme="majorHAnsi" w:cs="Calibri"/>
        </w:rPr>
        <w:t>h</w:t>
      </w:r>
      <w:r w:rsidRPr="00AB6A83">
        <w:rPr>
          <w:rFonts w:asciiTheme="majorHAnsi" w:eastAsia="Calibri" w:hAnsiTheme="majorHAnsi" w:cs="Calibri"/>
          <w:spacing w:val="-10"/>
        </w:rPr>
        <w:t xml:space="preserve"> </w:t>
      </w:r>
      <w:r w:rsidRPr="00AB6A83">
        <w:rPr>
          <w:rFonts w:asciiTheme="majorHAnsi" w:eastAsia="Calibri" w:hAnsiTheme="majorHAnsi" w:cs="Calibri"/>
          <w:spacing w:val="-4"/>
        </w:rPr>
        <w:t>app</w:t>
      </w:r>
      <w:r w:rsidRPr="00AB6A83">
        <w:rPr>
          <w:rFonts w:asciiTheme="majorHAnsi" w:eastAsia="Calibri" w:hAnsiTheme="majorHAnsi" w:cs="Calibri"/>
          <w:spacing w:val="-2"/>
        </w:rPr>
        <w:t>l</w:t>
      </w:r>
      <w:r w:rsidRPr="00AB6A83">
        <w:rPr>
          <w:rFonts w:asciiTheme="majorHAnsi" w:eastAsia="Calibri" w:hAnsiTheme="majorHAnsi" w:cs="Calibri"/>
          <w:spacing w:val="-5"/>
        </w:rPr>
        <w:t>i</w:t>
      </w:r>
      <w:r w:rsidRPr="00AB6A83">
        <w:rPr>
          <w:rFonts w:asciiTheme="majorHAnsi" w:eastAsia="Calibri" w:hAnsiTheme="majorHAnsi" w:cs="Calibri"/>
          <w:spacing w:val="-4"/>
        </w:rPr>
        <w:t>ca</w:t>
      </w:r>
      <w:r w:rsidRPr="00AB6A83">
        <w:rPr>
          <w:rFonts w:asciiTheme="majorHAnsi" w:eastAsia="Calibri" w:hAnsiTheme="majorHAnsi" w:cs="Calibri"/>
          <w:spacing w:val="-2"/>
        </w:rPr>
        <w:t>t</w:t>
      </w:r>
      <w:r w:rsidRPr="00AB6A83">
        <w:rPr>
          <w:rFonts w:asciiTheme="majorHAnsi" w:eastAsia="Calibri" w:hAnsiTheme="majorHAnsi" w:cs="Calibri"/>
          <w:spacing w:val="-5"/>
        </w:rPr>
        <w:t>i</w:t>
      </w:r>
      <w:r w:rsidRPr="00AB6A83">
        <w:rPr>
          <w:rFonts w:asciiTheme="majorHAnsi" w:eastAsia="Calibri" w:hAnsiTheme="majorHAnsi" w:cs="Calibri"/>
          <w:spacing w:val="-4"/>
        </w:rPr>
        <w:t>on</w:t>
      </w:r>
      <w:r w:rsidRPr="00AB6A83">
        <w:rPr>
          <w:rFonts w:asciiTheme="majorHAnsi" w:eastAsia="Calibri" w:hAnsiTheme="majorHAnsi" w:cs="Calibri"/>
        </w:rPr>
        <w:t>.</w:t>
      </w:r>
      <w:r w:rsidRPr="00AB6A83">
        <w:rPr>
          <w:rFonts w:asciiTheme="majorHAnsi" w:eastAsia="Calibri" w:hAnsiTheme="majorHAnsi" w:cs="Calibri"/>
          <w:spacing w:val="-17"/>
        </w:rPr>
        <w:t xml:space="preserve"> </w:t>
      </w:r>
      <w:r w:rsidRPr="00AB6A83">
        <w:rPr>
          <w:rFonts w:asciiTheme="majorHAnsi" w:eastAsia="Calibri" w:hAnsiTheme="majorHAnsi" w:cs="Calibri"/>
          <w:spacing w:val="-3"/>
        </w:rPr>
        <w:t>C</w:t>
      </w:r>
      <w:r w:rsidRPr="00AB6A83">
        <w:rPr>
          <w:rFonts w:asciiTheme="majorHAnsi" w:eastAsia="Calibri" w:hAnsiTheme="majorHAnsi" w:cs="Calibri"/>
          <w:spacing w:val="-4"/>
        </w:rPr>
        <w:t>h</w:t>
      </w:r>
      <w:r w:rsidRPr="00AB6A83">
        <w:rPr>
          <w:rFonts w:asciiTheme="majorHAnsi" w:eastAsia="Calibri" w:hAnsiTheme="majorHAnsi" w:cs="Calibri"/>
          <w:spacing w:val="-2"/>
        </w:rPr>
        <w:t>a</w:t>
      </w:r>
      <w:r w:rsidRPr="00AB6A83">
        <w:rPr>
          <w:rFonts w:asciiTheme="majorHAnsi" w:eastAsia="Calibri" w:hAnsiTheme="majorHAnsi" w:cs="Calibri"/>
          <w:spacing w:val="-4"/>
        </w:rPr>
        <w:t>ng</w:t>
      </w:r>
      <w:r w:rsidRPr="00AB6A83">
        <w:rPr>
          <w:rFonts w:asciiTheme="majorHAnsi" w:eastAsia="Calibri" w:hAnsiTheme="majorHAnsi" w:cs="Calibri"/>
        </w:rPr>
        <w:t>e</w:t>
      </w:r>
      <w:r w:rsidRPr="00AB6A83">
        <w:rPr>
          <w:rFonts w:asciiTheme="majorHAnsi" w:eastAsia="Calibri" w:hAnsiTheme="majorHAnsi" w:cs="Calibri"/>
          <w:spacing w:val="-14"/>
        </w:rPr>
        <w:t xml:space="preserve"> </w:t>
      </w:r>
      <w:r w:rsidRPr="00AB6A83">
        <w:rPr>
          <w:rFonts w:asciiTheme="majorHAnsi" w:eastAsia="Calibri" w:hAnsiTheme="majorHAnsi" w:cs="Calibri"/>
          <w:spacing w:val="-4"/>
        </w:rPr>
        <w:t>th</w:t>
      </w:r>
      <w:r w:rsidRPr="00AB6A83">
        <w:rPr>
          <w:rFonts w:asciiTheme="majorHAnsi" w:eastAsia="Calibri" w:hAnsiTheme="majorHAnsi" w:cs="Calibri"/>
        </w:rPr>
        <w:t>e</w:t>
      </w:r>
      <w:r w:rsidRPr="00AB6A83">
        <w:rPr>
          <w:rFonts w:asciiTheme="majorHAnsi" w:eastAsia="Calibri" w:hAnsiTheme="majorHAnsi" w:cs="Calibri"/>
          <w:spacing w:val="-9"/>
        </w:rPr>
        <w:t xml:space="preserve"> </w:t>
      </w:r>
      <w:r w:rsidRPr="00AB6A83">
        <w:rPr>
          <w:rFonts w:asciiTheme="majorHAnsi" w:eastAsia="Calibri" w:hAnsiTheme="majorHAnsi" w:cs="Calibri"/>
          <w:spacing w:val="-6"/>
        </w:rPr>
        <w:t>s</w:t>
      </w:r>
      <w:r w:rsidRPr="00AB6A83">
        <w:rPr>
          <w:rFonts w:asciiTheme="majorHAnsi" w:eastAsia="Calibri" w:hAnsiTheme="majorHAnsi" w:cs="Calibri"/>
          <w:spacing w:val="-4"/>
        </w:rPr>
        <w:t>e</w:t>
      </w:r>
      <w:r w:rsidRPr="00AB6A83">
        <w:rPr>
          <w:rFonts w:asciiTheme="majorHAnsi" w:eastAsia="Calibri" w:hAnsiTheme="majorHAnsi" w:cs="Calibri"/>
          <w:spacing w:val="-1"/>
        </w:rPr>
        <w:t>c</w:t>
      </w:r>
      <w:r w:rsidRPr="00AB6A83">
        <w:rPr>
          <w:rFonts w:asciiTheme="majorHAnsi" w:eastAsia="Calibri" w:hAnsiTheme="majorHAnsi" w:cs="Calibri"/>
          <w:spacing w:val="-4"/>
        </w:rPr>
        <w:t>t</w:t>
      </w:r>
      <w:r w:rsidRPr="00AB6A83">
        <w:rPr>
          <w:rFonts w:asciiTheme="majorHAnsi" w:eastAsia="Calibri" w:hAnsiTheme="majorHAnsi" w:cs="Calibri"/>
          <w:spacing w:val="-5"/>
        </w:rPr>
        <w:t>i</w:t>
      </w:r>
      <w:r w:rsidRPr="00AB6A83">
        <w:rPr>
          <w:rFonts w:asciiTheme="majorHAnsi" w:eastAsia="Calibri" w:hAnsiTheme="majorHAnsi" w:cs="Calibri"/>
          <w:spacing w:val="-4"/>
        </w:rPr>
        <w:t>o</w:t>
      </w:r>
      <w:r w:rsidRPr="00AB6A83">
        <w:rPr>
          <w:rFonts w:asciiTheme="majorHAnsi" w:eastAsia="Calibri" w:hAnsiTheme="majorHAnsi" w:cs="Calibri"/>
          <w:spacing w:val="-2"/>
        </w:rPr>
        <w:t>n</w:t>
      </w:r>
      <w:r w:rsidRPr="00AB6A83">
        <w:rPr>
          <w:rFonts w:asciiTheme="majorHAnsi" w:eastAsia="Calibri" w:hAnsiTheme="majorHAnsi" w:cs="Calibri"/>
        </w:rPr>
        <w:t>s</w:t>
      </w:r>
      <w:r w:rsidRPr="00AB6A83">
        <w:rPr>
          <w:rFonts w:asciiTheme="majorHAnsi" w:eastAsia="Calibri" w:hAnsiTheme="majorHAnsi" w:cs="Calibri"/>
          <w:spacing w:val="-14"/>
        </w:rPr>
        <w:t xml:space="preserve"> </w:t>
      </w:r>
      <w:r w:rsidRPr="00AB6A83">
        <w:rPr>
          <w:rFonts w:asciiTheme="majorHAnsi" w:eastAsia="Calibri" w:hAnsiTheme="majorHAnsi" w:cs="Calibri"/>
          <w:spacing w:val="-5"/>
        </w:rPr>
        <w:t>(</w:t>
      </w:r>
      <w:r w:rsidRPr="00AB6A83">
        <w:rPr>
          <w:rFonts w:asciiTheme="majorHAnsi" w:eastAsia="Calibri" w:hAnsiTheme="majorHAnsi" w:cs="Calibri"/>
          <w:spacing w:val="-1"/>
        </w:rPr>
        <w:t>o</w:t>
      </w:r>
      <w:r w:rsidRPr="00AB6A83">
        <w:rPr>
          <w:rFonts w:asciiTheme="majorHAnsi" w:eastAsia="Calibri" w:hAnsiTheme="majorHAnsi" w:cs="Calibri"/>
          <w:spacing w:val="-6"/>
        </w:rPr>
        <w:t>r</w:t>
      </w:r>
      <w:r w:rsidRPr="00AB6A83">
        <w:rPr>
          <w:rFonts w:asciiTheme="majorHAnsi" w:eastAsia="Calibri" w:hAnsiTheme="majorHAnsi" w:cs="Calibri"/>
          <w:spacing w:val="-4"/>
        </w:rPr>
        <w:t>d</w:t>
      </w:r>
      <w:r w:rsidRPr="00AB6A83">
        <w:rPr>
          <w:rFonts w:asciiTheme="majorHAnsi" w:eastAsia="Calibri" w:hAnsiTheme="majorHAnsi" w:cs="Calibri"/>
          <w:spacing w:val="-2"/>
        </w:rPr>
        <w:t>e</w:t>
      </w:r>
      <w:r w:rsidRPr="00AB6A83">
        <w:rPr>
          <w:rFonts w:asciiTheme="majorHAnsi" w:eastAsia="Calibri" w:hAnsiTheme="majorHAnsi" w:cs="Calibri"/>
          <w:spacing w:val="-6"/>
        </w:rPr>
        <w:t>r</w:t>
      </w:r>
      <w:r w:rsidRPr="00AB6A83">
        <w:rPr>
          <w:rFonts w:asciiTheme="majorHAnsi" w:eastAsia="Calibri" w:hAnsiTheme="majorHAnsi" w:cs="Calibri"/>
        </w:rPr>
        <w:t>,</w:t>
      </w:r>
      <w:r w:rsidRPr="00AB6A83">
        <w:rPr>
          <w:rFonts w:asciiTheme="majorHAnsi" w:eastAsia="Calibri" w:hAnsiTheme="majorHAnsi" w:cs="Calibri"/>
          <w:spacing w:val="-11"/>
        </w:rPr>
        <w:t xml:space="preserve"> </w:t>
      </w:r>
      <w:r w:rsidRPr="00AB6A83">
        <w:rPr>
          <w:rFonts w:asciiTheme="majorHAnsi" w:eastAsia="Calibri" w:hAnsiTheme="majorHAnsi" w:cs="Calibri"/>
          <w:spacing w:val="-4"/>
        </w:rPr>
        <w:t>t</w:t>
      </w:r>
      <w:r w:rsidRPr="00AB6A83">
        <w:rPr>
          <w:rFonts w:asciiTheme="majorHAnsi" w:eastAsia="Calibri" w:hAnsiTheme="majorHAnsi" w:cs="Calibri"/>
          <w:spacing w:val="-5"/>
        </w:rPr>
        <w:t>i</w:t>
      </w:r>
      <w:r w:rsidRPr="00AB6A83">
        <w:rPr>
          <w:rFonts w:asciiTheme="majorHAnsi" w:eastAsia="Calibri" w:hAnsiTheme="majorHAnsi" w:cs="Calibri"/>
          <w:spacing w:val="-2"/>
        </w:rPr>
        <w:t>t</w:t>
      </w:r>
      <w:r w:rsidRPr="00AB6A83">
        <w:rPr>
          <w:rFonts w:asciiTheme="majorHAnsi" w:eastAsia="Calibri" w:hAnsiTheme="majorHAnsi" w:cs="Calibri"/>
          <w:spacing w:val="-5"/>
        </w:rPr>
        <w:t>l</w:t>
      </w:r>
      <w:r w:rsidRPr="00AB6A83">
        <w:rPr>
          <w:rFonts w:asciiTheme="majorHAnsi" w:eastAsia="Calibri" w:hAnsiTheme="majorHAnsi" w:cs="Calibri"/>
          <w:spacing w:val="-1"/>
        </w:rPr>
        <w:t>e</w:t>
      </w:r>
      <w:r w:rsidRPr="00AB6A83">
        <w:rPr>
          <w:rFonts w:asciiTheme="majorHAnsi" w:eastAsia="Calibri" w:hAnsiTheme="majorHAnsi" w:cs="Calibri"/>
          <w:spacing w:val="-6"/>
        </w:rPr>
        <w:t>s</w:t>
      </w:r>
      <w:r w:rsidRPr="00AB6A83">
        <w:rPr>
          <w:rFonts w:asciiTheme="majorHAnsi" w:eastAsia="Calibri" w:hAnsiTheme="majorHAnsi" w:cs="Calibri"/>
        </w:rPr>
        <w:t>)</w:t>
      </w:r>
      <w:r w:rsidRPr="00AB6A83">
        <w:rPr>
          <w:rFonts w:asciiTheme="majorHAnsi" w:eastAsia="Calibri" w:hAnsiTheme="majorHAnsi" w:cs="Calibri"/>
          <w:spacing w:val="-12"/>
        </w:rPr>
        <w:t xml:space="preserve"> </w:t>
      </w:r>
      <w:r w:rsidRPr="00AB6A83">
        <w:rPr>
          <w:rFonts w:asciiTheme="majorHAnsi" w:eastAsia="Calibri" w:hAnsiTheme="majorHAnsi" w:cs="Calibri"/>
          <w:spacing w:val="-2"/>
        </w:rPr>
        <w:t>t</w:t>
      </w:r>
      <w:r w:rsidRPr="00AB6A83">
        <w:rPr>
          <w:rFonts w:asciiTheme="majorHAnsi" w:eastAsia="Calibri" w:hAnsiTheme="majorHAnsi" w:cs="Calibri"/>
        </w:rPr>
        <w:t>o</w:t>
      </w:r>
      <w:r w:rsidRPr="00AB6A83">
        <w:rPr>
          <w:rFonts w:asciiTheme="majorHAnsi" w:eastAsia="Calibri" w:hAnsiTheme="majorHAnsi" w:cs="Calibri"/>
          <w:spacing w:val="-10"/>
        </w:rPr>
        <w:t xml:space="preserve"> </w:t>
      </w:r>
      <w:r w:rsidRPr="00AB6A83">
        <w:rPr>
          <w:rFonts w:asciiTheme="majorHAnsi" w:eastAsia="Calibri" w:hAnsiTheme="majorHAnsi" w:cs="Calibri"/>
          <w:spacing w:val="-4"/>
        </w:rPr>
        <w:t>be</w:t>
      </w:r>
      <w:r w:rsidRPr="00AB6A83">
        <w:rPr>
          <w:rFonts w:asciiTheme="majorHAnsi" w:eastAsia="Calibri" w:hAnsiTheme="majorHAnsi" w:cs="Calibri"/>
          <w:spacing w:val="-3"/>
        </w:rPr>
        <w:t>s</w:t>
      </w:r>
      <w:r w:rsidRPr="00AB6A83">
        <w:rPr>
          <w:rFonts w:asciiTheme="majorHAnsi" w:eastAsia="Calibri" w:hAnsiTheme="majorHAnsi" w:cs="Calibri"/>
        </w:rPr>
        <w:t>t</w:t>
      </w:r>
      <w:r w:rsidRPr="00AB6A83">
        <w:rPr>
          <w:rFonts w:asciiTheme="majorHAnsi" w:eastAsia="Calibri" w:hAnsiTheme="majorHAnsi" w:cs="Calibri"/>
          <w:spacing w:val="-12"/>
        </w:rPr>
        <w:t xml:space="preserve"> </w:t>
      </w:r>
      <w:r w:rsidRPr="00AB6A83">
        <w:rPr>
          <w:rFonts w:asciiTheme="majorHAnsi" w:eastAsia="Calibri" w:hAnsiTheme="majorHAnsi" w:cs="Calibri"/>
          <w:spacing w:val="-2"/>
        </w:rPr>
        <w:t>p</w:t>
      </w:r>
      <w:r w:rsidRPr="00AB6A83">
        <w:rPr>
          <w:rFonts w:asciiTheme="majorHAnsi" w:eastAsia="Calibri" w:hAnsiTheme="majorHAnsi" w:cs="Calibri"/>
          <w:spacing w:val="-6"/>
        </w:rPr>
        <w:t>r</w:t>
      </w:r>
      <w:r w:rsidRPr="00AB6A83">
        <w:rPr>
          <w:rFonts w:asciiTheme="majorHAnsi" w:eastAsia="Calibri" w:hAnsiTheme="majorHAnsi" w:cs="Calibri"/>
          <w:spacing w:val="-2"/>
        </w:rPr>
        <w:t>e</w:t>
      </w:r>
      <w:r w:rsidRPr="00AB6A83">
        <w:rPr>
          <w:rFonts w:asciiTheme="majorHAnsi" w:eastAsia="Calibri" w:hAnsiTheme="majorHAnsi" w:cs="Calibri"/>
          <w:spacing w:val="-6"/>
        </w:rPr>
        <w:t>s</w:t>
      </w:r>
      <w:r w:rsidRPr="00AB6A83">
        <w:rPr>
          <w:rFonts w:asciiTheme="majorHAnsi" w:eastAsia="Calibri" w:hAnsiTheme="majorHAnsi" w:cs="Calibri"/>
          <w:spacing w:val="-4"/>
        </w:rPr>
        <w:t>en</w:t>
      </w:r>
      <w:r w:rsidRPr="00AB6A83">
        <w:rPr>
          <w:rFonts w:asciiTheme="majorHAnsi" w:eastAsia="Calibri" w:hAnsiTheme="majorHAnsi" w:cs="Calibri"/>
        </w:rPr>
        <w:t>t</w:t>
      </w:r>
      <w:r w:rsidRPr="00AB6A83">
        <w:rPr>
          <w:rFonts w:asciiTheme="majorHAnsi" w:eastAsia="Calibri" w:hAnsiTheme="majorHAnsi" w:cs="Calibri"/>
          <w:spacing w:val="-12"/>
        </w:rPr>
        <w:t xml:space="preserve"> </w:t>
      </w:r>
      <w:r w:rsidRPr="00AB6A83">
        <w:rPr>
          <w:rFonts w:asciiTheme="majorHAnsi" w:eastAsia="Calibri" w:hAnsiTheme="majorHAnsi" w:cs="Calibri"/>
          <w:spacing w:val="-3"/>
        </w:rPr>
        <w:t>w</w:t>
      </w:r>
      <w:r w:rsidRPr="00AB6A83">
        <w:rPr>
          <w:rFonts w:asciiTheme="majorHAnsi" w:eastAsia="Calibri" w:hAnsiTheme="majorHAnsi" w:cs="Calibri"/>
          <w:spacing w:val="-4"/>
        </w:rPr>
        <w:t>ha</w:t>
      </w:r>
      <w:r w:rsidRPr="00AB6A83">
        <w:rPr>
          <w:rFonts w:asciiTheme="majorHAnsi" w:eastAsia="Calibri" w:hAnsiTheme="majorHAnsi" w:cs="Calibri"/>
        </w:rPr>
        <w:t>t</w:t>
      </w:r>
      <w:r w:rsidRPr="00AB6A83">
        <w:rPr>
          <w:rFonts w:asciiTheme="majorHAnsi" w:eastAsia="Calibri" w:hAnsiTheme="majorHAnsi" w:cs="Calibri"/>
          <w:spacing w:val="-10"/>
        </w:rPr>
        <w:t xml:space="preserve"> </w:t>
      </w:r>
      <w:r w:rsidRPr="00AB6A83">
        <w:rPr>
          <w:rFonts w:asciiTheme="majorHAnsi" w:eastAsia="Calibri" w:hAnsiTheme="majorHAnsi" w:cs="Calibri"/>
          <w:spacing w:val="-5"/>
        </w:rPr>
        <w:t>y</w:t>
      </w:r>
      <w:r w:rsidRPr="00AB6A83">
        <w:rPr>
          <w:rFonts w:asciiTheme="majorHAnsi" w:eastAsia="Calibri" w:hAnsiTheme="majorHAnsi" w:cs="Calibri"/>
          <w:spacing w:val="-4"/>
        </w:rPr>
        <w:t>o</w:t>
      </w:r>
      <w:r w:rsidRPr="00AB6A83">
        <w:rPr>
          <w:rFonts w:asciiTheme="majorHAnsi" w:eastAsia="Calibri" w:hAnsiTheme="majorHAnsi" w:cs="Calibri"/>
        </w:rPr>
        <w:t>u</w:t>
      </w:r>
      <w:r w:rsidRPr="00AB6A83">
        <w:rPr>
          <w:rFonts w:asciiTheme="majorHAnsi" w:eastAsia="Calibri" w:hAnsiTheme="majorHAnsi" w:cs="Calibri"/>
          <w:spacing w:val="-11"/>
        </w:rPr>
        <w:t xml:space="preserve"> </w:t>
      </w:r>
      <w:r w:rsidRPr="00AB6A83">
        <w:rPr>
          <w:rFonts w:asciiTheme="majorHAnsi" w:eastAsia="Calibri" w:hAnsiTheme="majorHAnsi" w:cs="Calibri"/>
          <w:spacing w:val="-1"/>
        </w:rPr>
        <w:t>o</w:t>
      </w:r>
      <w:r w:rsidRPr="00AB6A83">
        <w:rPr>
          <w:rFonts w:asciiTheme="majorHAnsi" w:eastAsia="Calibri" w:hAnsiTheme="majorHAnsi" w:cs="Calibri"/>
          <w:spacing w:val="-3"/>
        </w:rPr>
        <w:t>f</w:t>
      </w:r>
      <w:r w:rsidRPr="00AB6A83">
        <w:rPr>
          <w:rFonts w:asciiTheme="majorHAnsi" w:eastAsia="Calibri" w:hAnsiTheme="majorHAnsi" w:cs="Calibri"/>
          <w:spacing w:val="-6"/>
        </w:rPr>
        <w:t>f</w:t>
      </w:r>
      <w:r w:rsidRPr="00AB6A83">
        <w:rPr>
          <w:rFonts w:asciiTheme="majorHAnsi" w:eastAsia="Calibri" w:hAnsiTheme="majorHAnsi" w:cs="Calibri"/>
          <w:spacing w:val="-2"/>
        </w:rPr>
        <w:t>e</w:t>
      </w:r>
      <w:r w:rsidRPr="00AB6A83">
        <w:rPr>
          <w:rFonts w:asciiTheme="majorHAnsi" w:eastAsia="Calibri" w:hAnsiTheme="majorHAnsi" w:cs="Calibri"/>
        </w:rPr>
        <w:t>r</w:t>
      </w:r>
      <w:r w:rsidRPr="00AB6A83">
        <w:rPr>
          <w:rFonts w:asciiTheme="majorHAnsi" w:eastAsia="Calibri" w:hAnsiTheme="majorHAnsi" w:cs="Calibri"/>
          <w:spacing w:val="-12"/>
        </w:rPr>
        <w:t xml:space="preserve"> </w:t>
      </w:r>
      <w:r w:rsidRPr="00AB6A83">
        <w:rPr>
          <w:rFonts w:asciiTheme="majorHAnsi" w:eastAsia="Calibri" w:hAnsiTheme="majorHAnsi" w:cs="Calibri"/>
          <w:spacing w:val="-5"/>
        </w:rPr>
        <w:t>(</w:t>
      </w:r>
      <w:r w:rsidRPr="00AB6A83">
        <w:rPr>
          <w:rFonts w:asciiTheme="majorHAnsi" w:eastAsia="Calibri" w:hAnsiTheme="majorHAnsi" w:cs="Calibri"/>
          <w:spacing w:val="-2"/>
        </w:rPr>
        <w:t>e</w:t>
      </w:r>
      <w:r w:rsidRPr="00AB6A83">
        <w:rPr>
          <w:rFonts w:asciiTheme="majorHAnsi" w:eastAsia="Calibri" w:hAnsiTheme="majorHAnsi" w:cs="Calibri"/>
          <w:spacing w:val="-5"/>
        </w:rPr>
        <w:t>.</w:t>
      </w:r>
      <w:r w:rsidRPr="00AB6A83">
        <w:rPr>
          <w:rFonts w:asciiTheme="majorHAnsi" w:eastAsia="Calibri" w:hAnsiTheme="majorHAnsi" w:cs="Calibri"/>
          <w:spacing w:val="-4"/>
        </w:rPr>
        <w:t>g</w:t>
      </w:r>
      <w:r w:rsidRPr="00AB6A83">
        <w:rPr>
          <w:rFonts w:asciiTheme="majorHAnsi" w:eastAsia="Calibri" w:hAnsiTheme="majorHAnsi" w:cs="Calibri"/>
          <w:spacing w:val="-5"/>
        </w:rPr>
        <w:t>.</w:t>
      </w:r>
      <w:r w:rsidRPr="00AB6A83">
        <w:rPr>
          <w:rFonts w:asciiTheme="majorHAnsi" w:eastAsia="Calibri" w:hAnsiTheme="majorHAnsi" w:cs="Calibri"/>
        </w:rPr>
        <w:t>,</w:t>
      </w:r>
      <w:r w:rsidRPr="00AB6A83">
        <w:rPr>
          <w:rFonts w:asciiTheme="majorHAnsi" w:eastAsia="Calibri" w:hAnsiTheme="majorHAnsi" w:cs="Calibri"/>
          <w:spacing w:val="-10"/>
        </w:rPr>
        <w:t xml:space="preserve"> </w:t>
      </w:r>
      <w:r w:rsidRPr="00AB6A83">
        <w:rPr>
          <w:rFonts w:asciiTheme="majorHAnsi" w:eastAsia="Calibri" w:hAnsiTheme="majorHAnsi" w:cs="Calibri"/>
          <w:spacing w:val="-6"/>
        </w:rPr>
        <w:t>s</w:t>
      </w:r>
      <w:r w:rsidRPr="00AB6A83">
        <w:rPr>
          <w:rFonts w:asciiTheme="majorHAnsi" w:eastAsia="Calibri" w:hAnsiTheme="majorHAnsi" w:cs="Calibri"/>
          <w:spacing w:val="-2"/>
        </w:rPr>
        <w:t>k</w:t>
      </w:r>
      <w:r w:rsidRPr="00AB6A83">
        <w:rPr>
          <w:rFonts w:asciiTheme="majorHAnsi" w:eastAsia="Calibri" w:hAnsiTheme="majorHAnsi" w:cs="Calibri"/>
          <w:spacing w:val="-5"/>
        </w:rPr>
        <w:t>i</w:t>
      </w:r>
      <w:r w:rsidRPr="00AB6A83">
        <w:rPr>
          <w:rFonts w:asciiTheme="majorHAnsi" w:eastAsia="Calibri" w:hAnsiTheme="majorHAnsi" w:cs="Calibri"/>
          <w:spacing w:val="-2"/>
        </w:rPr>
        <w:t>l</w:t>
      </w:r>
      <w:r w:rsidRPr="00AB6A83">
        <w:rPr>
          <w:rFonts w:asciiTheme="majorHAnsi" w:eastAsia="Calibri" w:hAnsiTheme="majorHAnsi" w:cs="Calibri"/>
          <w:spacing w:val="-4"/>
        </w:rPr>
        <w:t>l</w:t>
      </w:r>
      <w:r w:rsidRPr="00AB6A83">
        <w:rPr>
          <w:rFonts w:asciiTheme="majorHAnsi" w:eastAsia="Calibri" w:hAnsiTheme="majorHAnsi" w:cs="Calibri"/>
          <w:spacing w:val="-6"/>
        </w:rPr>
        <w:t>s</w:t>
      </w:r>
      <w:r w:rsidRPr="00AB6A83">
        <w:rPr>
          <w:rFonts w:asciiTheme="majorHAnsi" w:eastAsia="Calibri" w:hAnsiTheme="majorHAnsi" w:cs="Calibri"/>
        </w:rPr>
        <w:t>,</w:t>
      </w:r>
      <w:r w:rsidRPr="00AB6A83">
        <w:rPr>
          <w:rFonts w:asciiTheme="majorHAnsi" w:eastAsia="Calibri" w:hAnsiTheme="majorHAnsi" w:cs="Calibri"/>
          <w:spacing w:val="-10"/>
        </w:rPr>
        <w:t xml:space="preserve"> </w:t>
      </w:r>
      <w:r w:rsidRPr="00AB6A83">
        <w:rPr>
          <w:rFonts w:asciiTheme="majorHAnsi" w:eastAsia="Calibri" w:hAnsiTheme="majorHAnsi" w:cs="Calibri"/>
          <w:spacing w:val="-4"/>
        </w:rPr>
        <w:t>e</w:t>
      </w:r>
      <w:r w:rsidRPr="00AB6A83">
        <w:rPr>
          <w:rFonts w:asciiTheme="majorHAnsi" w:eastAsia="Calibri" w:hAnsiTheme="majorHAnsi" w:cs="Calibri"/>
          <w:spacing w:val="-5"/>
        </w:rPr>
        <w:t>x</w:t>
      </w:r>
      <w:r w:rsidRPr="00AB6A83">
        <w:rPr>
          <w:rFonts w:asciiTheme="majorHAnsi" w:eastAsia="Calibri" w:hAnsiTheme="majorHAnsi" w:cs="Calibri"/>
          <w:spacing w:val="-2"/>
        </w:rPr>
        <w:t>p</w:t>
      </w:r>
      <w:r w:rsidRPr="00AB6A83">
        <w:rPr>
          <w:rFonts w:asciiTheme="majorHAnsi" w:eastAsia="Calibri" w:hAnsiTheme="majorHAnsi" w:cs="Calibri"/>
          <w:spacing w:val="-4"/>
        </w:rPr>
        <w:t>er</w:t>
      </w:r>
      <w:r w:rsidRPr="00AB6A83">
        <w:rPr>
          <w:rFonts w:asciiTheme="majorHAnsi" w:eastAsia="Calibri" w:hAnsiTheme="majorHAnsi" w:cs="Calibri"/>
          <w:spacing w:val="-5"/>
        </w:rPr>
        <w:t>i</w:t>
      </w:r>
      <w:r w:rsidRPr="00AB6A83">
        <w:rPr>
          <w:rFonts w:asciiTheme="majorHAnsi" w:eastAsia="Calibri" w:hAnsiTheme="majorHAnsi" w:cs="Calibri"/>
          <w:spacing w:val="-4"/>
        </w:rPr>
        <w:t>enc</w:t>
      </w:r>
      <w:r w:rsidRPr="00AB6A83">
        <w:rPr>
          <w:rFonts w:asciiTheme="majorHAnsi" w:eastAsia="Calibri" w:hAnsiTheme="majorHAnsi" w:cs="Calibri"/>
          <w:spacing w:val="-2"/>
        </w:rPr>
        <w:t>e</w:t>
      </w:r>
      <w:r w:rsidRPr="00AB6A83">
        <w:rPr>
          <w:rFonts w:asciiTheme="majorHAnsi" w:eastAsia="Calibri" w:hAnsiTheme="majorHAnsi" w:cs="Calibri"/>
          <w:spacing w:val="-5"/>
        </w:rPr>
        <w:t>)</w:t>
      </w:r>
      <w:r w:rsidRPr="00AB6A83">
        <w:rPr>
          <w:rFonts w:asciiTheme="majorHAnsi" w:eastAsia="Calibri" w:hAnsiTheme="majorHAnsi" w:cs="Calibri"/>
        </w:rPr>
        <w:t>.</w:t>
      </w:r>
    </w:p>
    <w:p w14:paraId="1243EE98" w14:textId="77777777" w:rsidR="001578C8" w:rsidRPr="00AB6A83" w:rsidRDefault="001578C8">
      <w:pPr>
        <w:spacing w:before="7" w:line="100" w:lineRule="exact"/>
        <w:rPr>
          <w:rFonts w:asciiTheme="majorHAnsi" w:hAnsiTheme="majorHAnsi"/>
          <w:sz w:val="11"/>
          <w:szCs w:val="11"/>
        </w:rPr>
      </w:pPr>
    </w:p>
    <w:p w14:paraId="5324EA66" w14:textId="77777777" w:rsidR="001578C8" w:rsidRPr="00AB6A83" w:rsidRDefault="00AB6A83">
      <w:pPr>
        <w:ind w:left="860" w:right="-68"/>
        <w:rPr>
          <w:rFonts w:asciiTheme="majorHAnsi" w:eastAsia="Calibri" w:hAnsiTheme="majorHAnsi" w:cs="Calibri"/>
          <w:sz w:val="32"/>
          <w:szCs w:val="32"/>
        </w:rPr>
      </w:pPr>
      <w:r w:rsidRPr="00AB6A83">
        <w:rPr>
          <w:rFonts w:asciiTheme="majorHAnsi" w:eastAsia="Calibri" w:hAnsiTheme="majorHAnsi" w:cs="Calibri"/>
          <w:b/>
          <w:sz w:val="32"/>
          <w:szCs w:val="32"/>
        </w:rPr>
        <w:t>KEL</w:t>
      </w:r>
      <w:r w:rsidRPr="00AB6A83">
        <w:rPr>
          <w:rFonts w:asciiTheme="majorHAnsi" w:eastAsia="Calibri" w:hAnsiTheme="majorHAnsi" w:cs="Calibri"/>
          <w:b/>
          <w:spacing w:val="-29"/>
          <w:sz w:val="32"/>
          <w:szCs w:val="32"/>
        </w:rPr>
        <w:t>L</w:t>
      </w:r>
      <w:r w:rsidRPr="00AB6A83">
        <w:rPr>
          <w:rFonts w:asciiTheme="majorHAnsi" w:eastAsia="Calibri" w:hAnsiTheme="majorHAnsi" w:cs="Calibri"/>
          <w:b/>
          <w:sz w:val="32"/>
          <w:szCs w:val="32"/>
        </w:rPr>
        <w:t>Y</w:t>
      </w:r>
      <w:r w:rsidRPr="00AB6A83">
        <w:rPr>
          <w:rFonts w:asciiTheme="majorHAnsi" w:eastAsia="Calibri" w:hAnsiTheme="majorHAnsi" w:cs="Calibri"/>
          <w:b/>
          <w:spacing w:val="-8"/>
          <w:sz w:val="32"/>
          <w:szCs w:val="32"/>
        </w:rPr>
        <w:t xml:space="preserve"> </w:t>
      </w:r>
      <w:r w:rsidRPr="00AB6A83">
        <w:rPr>
          <w:rFonts w:asciiTheme="majorHAnsi" w:eastAsia="Calibri" w:hAnsiTheme="majorHAnsi" w:cs="Calibri"/>
          <w:b/>
          <w:spacing w:val="2"/>
          <w:sz w:val="32"/>
          <w:szCs w:val="32"/>
        </w:rPr>
        <w:t>T</w:t>
      </w:r>
      <w:r w:rsidRPr="00AB6A83">
        <w:rPr>
          <w:rFonts w:asciiTheme="majorHAnsi" w:eastAsia="Calibri" w:hAnsiTheme="majorHAnsi" w:cs="Calibri"/>
          <w:b/>
          <w:sz w:val="32"/>
          <w:szCs w:val="32"/>
        </w:rPr>
        <w:t>RE</w:t>
      </w:r>
      <w:r w:rsidRPr="00AB6A83">
        <w:rPr>
          <w:rFonts w:asciiTheme="majorHAnsi" w:eastAsia="Calibri" w:hAnsiTheme="majorHAnsi" w:cs="Calibri"/>
          <w:b/>
          <w:spacing w:val="1"/>
          <w:sz w:val="32"/>
          <w:szCs w:val="32"/>
        </w:rPr>
        <w:t>V</w:t>
      </w:r>
      <w:r w:rsidRPr="00AB6A83">
        <w:rPr>
          <w:rFonts w:asciiTheme="majorHAnsi" w:eastAsia="Calibri" w:hAnsiTheme="majorHAnsi" w:cs="Calibri"/>
          <w:b/>
          <w:sz w:val="32"/>
          <w:szCs w:val="32"/>
        </w:rPr>
        <w:t>E</w:t>
      </w:r>
      <w:r w:rsidRPr="00AB6A83">
        <w:rPr>
          <w:rFonts w:asciiTheme="majorHAnsi" w:eastAsia="Calibri" w:hAnsiTheme="majorHAnsi" w:cs="Calibri"/>
          <w:b/>
          <w:spacing w:val="1"/>
          <w:sz w:val="32"/>
          <w:szCs w:val="32"/>
        </w:rPr>
        <w:t>N</w:t>
      </w:r>
      <w:r w:rsidRPr="00AB6A83">
        <w:rPr>
          <w:rFonts w:asciiTheme="majorHAnsi" w:eastAsia="Calibri" w:hAnsiTheme="majorHAnsi" w:cs="Calibri"/>
          <w:b/>
          <w:sz w:val="32"/>
          <w:szCs w:val="32"/>
        </w:rPr>
        <w:t>A</w:t>
      </w:r>
    </w:p>
    <w:p w14:paraId="4A413933" w14:textId="77777777" w:rsidR="001578C8" w:rsidRPr="00AB6A83" w:rsidRDefault="00AB6A83">
      <w:pPr>
        <w:spacing w:before="11" w:line="200" w:lineRule="exact"/>
        <w:rPr>
          <w:rFonts w:asciiTheme="majorHAnsi" w:hAnsiTheme="majorHAnsi"/>
        </w:rPr>
      </w:pPr>
      <w:r w:rsidRPr="00AB6A83">
        <w:rPr>
          <w:rFonts w:asciiTheme="majorHAnsi" w:hAnsiTheme="majorHAnsi"/>
        </w:rPr>
        <w:br w:type="column"/>
      </w:r>
    </w:p>
    <w:p w14:paraId="433C33D1" w14:textId="77777777" w:rsidR="001578C8" w:rsidRPr="00AB6A83" w:rsidRDefault="00AB6A83">
      <w:pPr>
        <w:rPr>
          <w:rFonts w:asciiTheme="majorHAnsi" w:eastAsia="Arial" w:hAnsiTheme="majorHAnsi" w:cs="Arial"/>
          <w:sz w:val="16"/>
          <w:szCs w:val="16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num="2" w:space="720" w:equalWidth="0">
            <w:col w:w="2916" w:space="246"/>
            <w:col w:w="7358"/>
          </w:cols>
        </w:sectPr>
      </w:pPr>
      <w:r w:rsidRPr="00AB6A83">
        <w:rPr>
          <w:rFonts w:asciiTheme="majorHAnsi" w:hAnsiTheme="majorHAnsi"/>
        </w:rPr>
        <w:pict w14:anchorId="40DC1B67">
          <v:group id="_x0000_s1079" style="position:absolute;margin-left:183.05pt;margin-top:-3.75pt;width:370.45pt;height:17.15pt;z-index:-251657216;mso-position-horizontal-relative:page" coordorigin="3661,-75" coordsize="7409,343">
            <v:shape id="_x0000_s1080" style="position:absolute;left:3661;top:-75;width:7409;height:343" coordorigin="3661,-75" coordsize="7409,343" path="m3661,268r7409,l11070,-75r-7409,l3661,268xe" filled="f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J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ob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S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b/>
          <w:spacing w:val="-3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P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ro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tecti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b/>
          <w:spacing w:val="-2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:</w:t>
      </w:r>
      <w:r w:rsidRPr="00AB6A83">
        <w:rPr>
          <w:rFonts w:asciiTheme="majorHAnsi" w:eastAsia="Arial" w:hAnsiTheme="majorHAnsi" w:cs="Arial"/>
          <w:b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4"/>
          <w:sz w:val="16"/>
          <w:szCs w:val="16"/>
        </w:rPr>
        <w:t>W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he</w:t>
      </w:r>
      <w:r w:rsidRPr="00AB6A83">
        <w:rPr>
          <w:rFonts w:asciiTheme="majorHAnsi" w:eastAsia="Arial" w:hAnsiTheme="majorHAnsi" w:cs="Arial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erned</w:t>
      </w:r>
      <w:r w:rsidRPr="00AB6A83">
        <w:rPr>
          <w:rFonts w:asciiTheme="majorHAnsi" w:eastAsia="Arial" w:hAnsiTheme="majorHAnsi" w:cs="Arial"/>
          <w:sz w:val="16"/>
          <w:szCs w:val="16"/>
        </w:rPr>
        <w:t>,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g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v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u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be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z w:val="16"/>
          <w:szCs w:val="16"/>
        </w:rPr>
        <w:t>,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 xml:space="preserve"> addre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4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an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/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z w:val="16"/>
          <w:szCs w:val="16"/>
        </w:rPr>
        <w:t>in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k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z w:val="16"/>
          <w:szCs w:val="16"/>
        </w:rPr>
        <w:t>in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v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io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z w:val="16"/>
          <w:szCs w:val="16"/>
        </w:rPr>
        <w:t>.</w:t>
      </w:r>
    </w:p>
    <w:p w14:paraId="779CAE0B" w14:textId="484102AF" w:rsidR="001578C8" w:rsidRPr="00AB6A83" w:rsidRDefault="00AB6A83">
      <w:pPr>
        <w:spacing w:before="61"/>
        <w:ind w:left="86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spacing w:val="-6"/>
          <w:sz w:val="22"/>
          <w:szCs w:val="22"/>
        </w:rPr>
        <w:t>12</w:t>
      </w:r>
      <w:r w:rsidRPr="00AB6A83">
        <w:rPr>
          <w:rFonts w:asciiTheme="majorHAnsi" w:eastAsia="Calibri" w:hAnsiTheme="majorHAnsi" w:cs="Calibri"/>
          <w:sz w:val="22"/>
          <w:szCs w:val="22"/>
        </w:rPr>
        <w:t>3</w:t>
      </w:r>
      <w:r w:rsidRPr="00AB6A83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7"/>
          <w:sz w:val="22"/>
          <w:szCs w:val="22"/>
        </w:rPr>
        <w:t>El</w:t>
      </w:r>
      <w:r w:rsidRPr="00AB6A83">
        <w:rPr>
          <w:rFonts w:asciiTheme="majorHAnsi" w:eastAsia="Calibri" w:hAnsiTheme="majorHAnsi" w:cs="Calibri"/>
          <w:spacing w:val="-6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6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5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8"/>
          <w:sz w:val="22"/>
          <w:szCs w:val="22"/>
        </w:rPr>
        <w:t>.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7"/>
          <w:sz w:val="22"/>
          <w:szCs w:val="22"/>
        </w:rPr>
        <w:t>Re</w:t>
      </w:r>
      <w:r w:rsidRPr="00AB6A83">
        <w:rPr>
          <w:rFonts w:asciiTheme="majorHAnsi" w:eastAsia="Calibri" w:hAnsiTheme="majorHAnsi" w:cs="Calibri"/>
          <w:spacing w:val="-5"/>
          <w:sz w:val="22"/>
          <w:szCs w:val="22"/>
        </w:rPr>
        <w:t>gi</w:t>
      </w:r>
      <w:r w:rsidRPr="00AB6A83">
        <w:rPr>
          <w:rFonts w:asciiTheme="majorHAnsi" w:eastAsia="Calibri" w:hAnsiTheme="majorHAnsi" w:cs="Calibri"/>
          <w:spacing w:val="-8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7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8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K</w:t>
      </w:r>
      <w:r w:rsidRPr="00AB6A83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8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4"/>
          <w:sz w:val="22"/>
          <w:szCs w:val="22"/>
        </w:rPr>
        <w:t>4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6"/>
          <w:sz w:val="22"/>
          <w:szCs w:val="22"/>
        </w:rPr>
        <w:t>9</w:t>
      </w:r>
      <w:r w:rsidRPr="00AB6A83">
        <w:rPr>
          <w:rFonts w:asciiTheme="majorHAnsi" w:eastAsia="Calibri" w:hAnsiTheme="majorHAnsi" w:cs="Calibri"/>
          <w:spacing w:val="-8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6"/>
          <w:sz w:val="22"/>
          <w:szCs w:val="22"/>
        </w:rPr>
        <w:t>30</w:t>
      </w:r>
      <w:r w:rsidRPr="00AB6A83">
        <w:rPr>
          <w:rFonts w:asciiTheme="majorHAnsi" w:eastAsia="Calibri" w:hAnsiTheme="majorHAnsi" w:cs="Calibri"/>
          <w:spacing w:val="-4"/>
          <w:sz w:val="22"/>
          <w:szCs w:val="22"/>
        </w:rPr>
        <w:t>6</w:t>
      </w:r>
      <w:r w:rsidRPr="00AB6A83">
        <w:rPr>
          <w:rFonts w:asciiTheme="majorHAnsi" w:eastAsia="Calibri" w:hAnsiTheme="majorHAnsi" w:cs="Calibri"/>
          <w:spacing w:val="-8"/>
          <w:sz w:val="22"/>
          <w:szCs w:val="22"/>
        </w:rPr>
        <w:t>-</w:t>
      </w:r>
      <w:r w:rsidRPr="00AB6A83">
        <w:rPr>
          <w:rFonts w:asciiTheme="majorHAnsi" w:eastAsia="Calibri" w:hAnsiTheme="majorHAnsi" w:cs="Calibri"/>
          <w:spacing w:val="-6"/>
          <w:sz w:val="22"/>
          <w:szCs w:val="22"/>
        </w:rPr>
        <w:t>123</w:t>
      </w:r>
      <w:r w:rsidRPr="00AB6A83">
        <w:rPr>
          <w:rFonts w:asciiTheme="majorHAnsi" w:eastAsia="Calibri" w:hAnsiTheme="majorHAnsi" w:cs="Calibri"/>
          <w:spacing w:val="-8"/>
          <w:sz w:val="22"/>
          <w:szCs w:val="22"/>
        </w:rPr>
        <w:t>-</w:t>
      </w:r>
      <w:r w:rsidRPr="00AB6A83">
        <w:rPr>
          <w:rFonts w:asciiTheme="majorHAnsi" w:eastAsia="Calibri" w:hAnsiTheme="majorHAnsi" w:cs="Calibri"/>
          <w:spacing w:val="-6"/>
          <w:sz w:val="22"/>
          <w:szCs w:val="22"/>
        </w:rPr>
        <w:t>456</w:t>
      </w:r>
      <w:r w:rsidRPr="00AB6A83">
        <w:rPr>
          <w:rFonts w:asciiTheme="majorHAnsi" w:eastAsia="Calibri" w:hAnsiTheme="majorHAnsi" w:cs="Calibri"/>
          <w:sz w:val="22"/>
          <w:szCs w:val="22"/>
        </w:rPr>
        <w:t>7</w:t>
      </w:r>
      <w:r w:rsidRPr="00AB6A83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hyperlink r:id="rId5">
        <w:r w:rsidRPr="00AB6A83">
          <w:rPr>
            <w:rFonts w:asciiTheme="majorHAnsi" w:eastAsia="Calibri" w:hAnsiTheme="majorHAnsi" w:cs="Calibri"/>
            <w:spacing w:val="-7"/>
            <w:sz w:val="22"/>
            <w:szCs w:val="22"/>
          </w:rPr>
          <w:t>tre</w:t>
        </w:r>
        <w:r w:rsidRPr="00AB6A83">
          <w:rPr>
            <w:rFonts w:asciiTheme="majorHAnsi" w:eastAsia="Calibri" w:hAnsiTheme="majorHAnsi" w:cs="Calibri"/>
            <w:spacing w:val="-6"/>
            <w:sz w:val="22"/>
            <w:szCs w:val="22"/>
          </w:rPr>
          <w:t>v</w:t>
        </w:r>
        <w:r w:rsidRPr="00AB6A83">
          <w:rPr>
            <w:rFonts w:asciiTheme="majorHAnsi" w:eastAsia="Calibri" w:hAnsiTheme="majorHAnsi" w:cs="Calibri"/>
            <w:spacing w:val="-4"/>
            <w:sz w:val="22"/>
            <w:szCs w:val="22"/>
          </w:rPr>
          <w:t>e</w:t>
        </w:r>
        <w:r w:rsidRPr="00AB6A83">
          <w:rPr>
            <w:rFonts w:asciiTheme="majorHAnsi" w:eastAsia="Calibri" w:hAnsiTheme="majorHAnsi" w:cs="Calibri"/>
            <w:spacing w:val="-6"/>
            <w:sz w:val="22"/>
            <w:szCs w:val="22"/>
          </w:rPr>
          <w:t>n</w:t>
        </w:r>
        <w:r w:rsidRPr="00AB6A83">
          <w:rPr>
            <w:rFonts w:asciiTheme="majorHAnsi" w:eastAsia="Calibri" w:hAnsiTheme="majorHAnsi" w:cs="Calibri"/>
            <w:spacing w:val="-7"/>
            <w:sz w:val="22"/>
            <w:szCs w:val="22"/>
          </w:rPr>
          <w:t>ak</w:t>
        </w:r>
        <w:r w:rsidRPr="00AB6A83">
          <w:rPr>
            <w:rFonts w:asciiTheme="majorHAnsi" w:eastAsia="Calibri" w:hAnsiTheme="majorHAnsi" w:cs="Calibri"/>
            <w:spacing w:val="-5"/>
            <w:sz w:val="22"/>
            <w:szCs w:val="22"/>
          </w:rPr>
          <w:t>@</w:t>
        </w:r>
        <w:r w:rsidRPr="00AB6A83">
          <w:rPr>
            <w:rFonts w:asciiTheme="majorHAnsi" w:eastAsia="Calibri" w:hAnsiTheme="majorHAnsi" w:cs="Calibri"/>
            <w:spacing w:val="-8"/>
            <w:sz w:val="22"/>
            <w:szCs w:val="22"/>
          </w:rPr>
          <w:t>u</w:t>
        </w:r>
        <w:r w:rsidRPr="00AB6A83">
          <w:rPr>
            <w:rFonts w:asciiTheme="majorHAnsi" w:eastAsia="Calibri" w:hAnsiTheme="majorHAnsi" w:cs="Calibri"/>
            <w:spacing w:val="-7"/>
            <w:sz w:val="22"/>
            <w:szCs w:val="22"/>
          </w:rPr>
          <w:t>r</w:t>
        </w:r>
        <w:r w:rsidRPr="00AB6A83">
          <w:rPr>
            <w:rFonts w:asciiTheme="majorHAnsi" w:eastAsia="Calibri" w:hAnsiTheme="majorHAnsi" w:cs="Calibri"/>
            <w:spacing w:val="-4"/>
            <w:sz w:val="22"/>
            <w:szCs w:val="22"/>
          </w:rPr>
          <w:t>e</w:t>
        </w:r>
        <w:r w:rsidRPr="00AB6A83">
          <w:rPr>
            <w:rFonts w:asciiTheme="majorHAnsi" w:eastAsia="Calibri" w:hAnsiTheme="majorHAnsi" w:cs="Calibri"/>
            <w:spacing w:val="-8"/>
            <w:sz w:val="22"/>
            <w:szCs w:val="22"/>
          </w:rPr>
          <w:t>g</w:t>
        </w:r>
        <w:r w:rsidRPr="00AB6A83">
          <w:rPr>
            <w:rFonts w:asciiTheme="majorHAnsi" w:eastAsia="Calibri" w:hAnsiTheme="majorHAnsi" w:cs="Calibri"/>
            <w:spacing w:val="-5"/>
            <w:sz w:val="22"/>
            <w:szCs w:val="22"/>
          </w:rPr>
          <w:t>i</w:t>
        </w:r>
        <w:r w:rsidRPr="00AB6A83">
          <w:rPr>
            <w:rFonts w:asciiTheme="majorHAnsi" w:eastAsia="Calibri" w:hAnsiTheme="majorHAnsi" w:cs="Calibri"/>
            <w:spacing w:val="-6"/>
            <w:sz w:val="22"/>
            <w:szCs w:val="22"/>
          </w:rPr>
          <w:t>n</w:t>
        </w:r>
        <w:r w:rsidRPr="00AB6A83">
          <w:rPr>
            <w:rFonts w:asciiTheme="majorHAnsi" w:eastAsia="Calibri" w:hAnsiTheme="majorHAnsi" w:cs="Calibri"/>
            <w:spacing w:val="-7"/>
            <w:sz w:val="22"/>
            <w:szCs w:val="22"/>
          </w:rPr>
          <w:t>a</w:t>
        </w:r>
        <w:r w:rsidRPr="00AB6A83">
          <w:rPr>
            <w:rFonts w:asciiTheme="majorHAnsi" w:eastAsia="Calibri" w:hAnsiTheme="majorHAnsi" w:cs="Calibri"/>
            <w:spacing w:val="-8"/>
            <w:sz w:val="22"/>
            <w:szCs w:val="22"/>
          </w:rPr>
          <w:t>.</w:t>
        </w:r>
        <w:r w:rsidRPr="00AB6A83">
          <w:rPr>
            <w:rFonts w:asciiTheme="majorHAnsi" w:eastAsia="Calibri" w:hAnsiTheme="majorHAnsi" w:cs="Calibri"/>
            <w:spacing w:val="-5"/>
            <w:sz w:val="22"/>
            <w:szCs w:val="22"/>
          </w:rPr>
          <w:t>c</w:t>
        </w:r>
        <w:r w:rsidRPr="00AB6A83">
          <w:rPr>
            <w:rFonts w:asciiTheme="majorHAnsi" w:eastAsia="Calibri" w:hAnsiTheme="majorHAnsi" w:cs="Calibri"/>
            <w:sz w:val="22"/>
            <w:szCs w:val="22"/>
          </w:rPr>
          <w:t>a</w:t>
        </w:r>
      </w:hyperlink>
      <w:r w:rsidRPr="00AB6A83">
        <w:rPr>
          <w:rFonts w:asciiTheme="majorHAnsi" w:eastAsia="Calibri" w:hAnsiTheme="majorHAnsi" w:cs="Calibri"/>
          <w:spacing w:val="-14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hyperlink r:id="rId6">
        <w:r w:rsidRPr="00AB6A83">
          <w:rPr>
            <w:rFonts w:asciiTheme="majorHAnsi" w:eastAsia="Calibri" w:hAnsiTheme="majorHAnsi" w:cs="Calibri"/>
            <w:spacing w:val="-4"/>
            <w:sz w:val="22"/>
            <w:szCs w:val="22"/>
          </w:rPr>
          <w:t>w</w:t>
        </w:r>
        <w:r w:rsidRPr="00AB6A83">
          <w:rPr>
            <w:rFonts w:asciiTheme="majorHAnsi" w:eastAsia="Calibri" w:hAnsiTheme="majorHAnsi" w:cs="Calibri"/>
            <w:spacing w:val="-7"/>
            <w:sz w:val="22"/>
            <w:szCs w:val="22"/>
          </w:rPr>
          <w:t>ww</w:t>
        </w:r>
        <w:r w:rsidRPr="00AB6A83">
          <w:rPr>
            <w:rFonts w:asciiTheme="majorHAnsi" w:eastAsia="Calibri" w:hAnsiTheme="majorHAnsi" w:cs="Calibri"/>
            <w:spacing w:val="-5"/>
            <w:sz w:val="22"/>
            <w:szCs w:val="22"/>
          </w:rPr>
          <w:t>.</w:t>
        </w:r>
        <w:r w:rsidRPr="00AB6A83">
          <w:rPr>
            <w:rFonts w:asciiTheme="majorHAnsi" w:eastAsia="Calibri" w:hAnsiTheme="majorHAnsi" w:cs="Calibri"/>
            <w:spacing w:val="-8"/>
            <w:sz w:val="22"/>
            <w:szCs w:val="22"/>
          </w:rPr>
          <w:t>l</w:t>
        </w:r>
        <w:r w:rsidRPr="00AB6A83">
          <w:rPr>
            <w:rFonts w:asciiTheme="majorHAnsi" w:eastAsia="Calibri" w:hAnsiTheme="majorHAnsi" w:cs="Calibri"/>
            <w:spacing w:val="-5"/>
            <w:sz w:val="22"/>
            <w:szCs w:val="22"/>
          </w:rPr>
          <w:t>i</w:t>
        </w:r>
        <w:r w:rsidRPr="00AB6A83">
          <w:rPr>
            <w:rFonts w:asciiTheme="majorHAnsi" w:eastAsia="Calibri" w:hAnsiTheme="majorHAnsi" w:cs="Calibri"/>
            <w:spacing w:val="-8"/>
            <w:sz w:val="22"/>
            <w:szCs w:val="22"/>
          </w:rPr>
          <w:t>n</w:t>
        </w:r>
        <w:r w:rsidRPr="00AB6A83">
          <w:rPr>
            <w:rFonts w:asciiTheme="majorHAnsi" w:eastAsia="Calibri" w:hAnsiTheme="majorHAnsi" w:cs="Calibri"/>
            <w:spacing w:val="-7"/>
            <w:sz w:val="22"/>
            <w:szCs w:val="22"/>
          </w:rPr>
          <w:t>k</w:t>
        </w:r>
        <w:r w:rsidRPr="00AB6A83">
          <w:rPr>
            <w:rFonts w:asciiTheme="majorHAnsi" w:eastAsia="Calibri" w:hAnsiTheme="majorHAnsi" w:cs="Calibri"/>
            <w:spacing w:val="-4"/>
            <w:sz w:val="22"/>
            <w:szCs w:val="22"/>
          </w:rPr>
          <w:t>e</w:t>
        </w:r>
        <w:r w:rsidRPr="00AB6A83">
          <w:rPr>
            <w:rFonts w:asciiTheme="majorHAnsi" w:eastAsia="Calibri" w:hAnsiTheme="majorHAnsi" w:cs="Calibri"/>
            <w:spacing w:val="-6"/>
            <w:sz w:val="22"/>
            <w:szCs w:val="22"/>
          </w:rPr>
          <w:t>d</w:t>
        </w:r>
        <w:r w:rsidRPr="00AB6A83">
          <w:rPr>
            <w:rFonts w:asciiTheme="majorHAnsi" w:eastAsia="Calibri" w:hAnsiTheme="majorHAnsi" w:cs="Calibri"/>
            <w:spacing w:val="-7"/>
            <w:sz w:val="22"/>
            <w:szCs w:val="22"/>
          </w:rPr>
          <w:t>i</w:t>
        </w:r>
        <w:r w:rsidRPr="00AB6A83">
          <w:rPr>
            <w:rFonts w:asciiTheme="majorHAnsi" w:eastAsia="Calibri" w:hAnsiTheme="majorHAnsi" w:cs="Calibri"/>
            <w:spacing w:val="-6"/>
            <w:sz w:val="22"/>
            <w:szCs w:val="22"/>
          </w:rPr>
          <w:t>n</w:t>
        </w:r>
        <w:r w:rsidRPr="00AB6A83">
          <w:rPr>
            <w:rFonts w:asciiTheme="majorHAnsi" w:eastAsia="Calibri" w:hAnsiTheme="majorHAnsi" w:cs="Calibri"/>
            <w:spacing w:val="-8"/>
            <w:sz w:val="22"/>
            <w:szCs w:val="22"/>
          </w:rPr>
          <w:t>.</w:t>
        </w:r>
        <w:r w:rsidRPr="00AB6A83">
          <w:rPr>
            <w:rFonts w:asciiTheme="majorHAnsi" w:eastAsia="Calibri" w:hAnsiTheme="majorHAnsi" w:cs="Calibri"/>
            <w:spacing w:val="-7"/>
            <w:sz w:val="22"/>
            <w:szCs w:val="22"/>
          </w:rPr>
          <w:t>c</w:t>
        </w:r>
        <w:r w:rsidRPr="00AB6A83">
          <w:rPr>
            <w:rFonts w:asciiTheme="majorHAnsi" w:eastAsia="Calibri" w:hAnsiTheme="majorHAnsi" w:cs="Calibri"/>
            <w:spacing w:val="-6"/>
            <w:sz w:val="22"/>
            <w:szCs w:val="22"/>
          </w:rPr>
          <w:t>om/</w:t>
        </w:r>
        <w:r w:rsidRPr="00AB6A83">
          <w:rPr>
            <w:rFonts w:asciiTheme="majorHAnsi" w:eastAsia="Calibri" w:hAnsiTheme="majorHAnsi" w:cs="Calibri"/>
            <w:spacing w:val="-5"/>
            <w:sz w:val="22"/>
            <w:szCs w:val="22"/>
          </w:rPr>
          <w:t>i</w:t>
        </w:r>
        <w:r w:rsidRPr="00AB6A83">
          <w:rPr>
            <w:rFonts w:asciiTheme="majorHAnsi" w:eastAsia="Calibri" w:hAnsiTheme="majorHAnsi" w:cs="Calibri"/>
            <w:spacing w:val="-8"/>
            <w:sz w:val="22"/>
            <w:szCs w:val="22"/>
          </w:rPr>
          <w:t>n</w:t>
        </w:r>
        <w:r w:rsidRPr="00AB6A83">
          <w:rPr>
            <w:rFonts w:asciiTheme="majorHAnsi" w:eastAsia="Calibri" w:hAnsiTheme="majorHAnsi" w:cs="Calibri"/>
            <w:spacing w:val="-6"/>
            <w:sz w:val="22"/>
            <w:szCs w:val="22"/>
          </w:rPr>
          <w:t>/</w:t>
        </w:r>
        <w:r w:rsidRPr="00AB6A83">
          <w:rPr>
            <w:rFonts w:asciiTheme="majorHAnsi" w:eastAsia="Calibri" w:hAnsiTheme="majorHAnsi" w:cs="Calibri"/>
            <w:spacing w:val="-7"/>
            <w:sz w:val="22"/>
            <w:szCs w:val="22"/>
          </w:rPr>
          <w:t>k</w:t>
        </w:r>
        <w:r w:rsidRPr="00AB6A83">
          <w:rPr>
            <w:rFonts w:asciiTheme="majorHAnsi" w:eastAsia="Calibri" w:hAnsiTheme="majorHAnsi" w:cs="Calibri"/>
            <w:spacing w:val="-4"/>
            <w:sz w:val="22"/>
            <w:szCs w:val="22"/>
          </w:rPr>
          <w:t>e</w:t>
        </w:r>
        <w:r w:rsidRPr="00AB6A83">
          <w:rPr>
            <w:rFonts w:asciiTheme="majorHAnsi" w:eastAsia="Calibri" w:hAnsiTheme="majorHAnsi" w:cs="Calibri"/>
            <w:spacing w:val="-7"/>
            <w:sz w:val="22"/>
            <w:szCs w:val="22"/>
          </w:rPr>
          <w:t>ll</w:t>
        </w:r>
        <w:r w:rsidRPr="00AB6A83">
          <w:rPr>
            <w:rFonts w:asciiTheme="majorHAnsi" w:eastAsia="Calibri" w:hAnsiTheme="majorHAnsi" w:cs="Calibri"/>
            <w:spacing w:val="-6"/>
            <w:sz w:val="22"/>
            <w:szCs w:val="22"/>
          </w:rPr>
          <w:t>y</w:t>
        </w:r>
        <w:r w:rsidRPr="00AB6A83">
          <w:rPr>
            <w:rFonts w:asciiTheme="majorHAnsi" w:eastAsia="Calibri" w:hAnsiTheme="majorHAnsi" w:cs="Calibri"/>
            <w:spacing w:val="-4"/>
            <w:sz w:val="22"/>
            <w:szCs w:val="22"/>
          </w:rPr>
          <w:t>t</w:t>
        </w:r>
        <w:r w:rsidRPr="00AB6A83">
          <w:rPr>
            <w:rFonts w:asciiTheme="majorHAnsi" w:eastAsia="Calibri" w:hAnsiTheme="majorHAnsi" w:cs="Calibri"/>
            <w:spacing w:val="-7"/>
            <w:sz w:val="22"/>
            <w:szCs w:val="22"/>
          </w:rPr>
          <w:t>re</w:t>
        </w:r>
        <w:r w:rsidRPr="00AB6A83">
          <w:rPr>
            <w:rFonts w:asciiTheme="majorHAnsi" w:eastAsia="Calibri" w:hAnsiTheme="majorHAnsi" w:cs="Calibri"/>
            <w:spacing w:val="-6"/>
            <w:sz w:val="22"/>
            <w:szCs w:val="22"/>
          </w:rPr>
          <w:t>v</w:t>
        </w:r>
        <w:r w:rsidRPr="00AB6A83">
          <w:rPr>
            <w:rFonts w:asciiTheme="majorHAnsi" w:eastAsia="Calibri" w:hAnsiTheme="majorHAnsi" w:cs="Calibri"/>
            <w:spacing w:val="-4"/>
            <w:sz w:val="22"/>
            <w:szCs w:val="22"/>
          </w:rPr>
          <w:t>e</w:t>
        </w:r>
        <w:r w:rsidRPr="00AB6A83">
          <w:rPr>
            <w:rFonts w:asciiTheme="majorHAnsi" w:eastAsia="Calibri" w:hAnsiTheme="majorHAnsi" w:cs="Calibri"/>
            <w:spacing w:val="-8"/>
            <w:sz w:val="22"/>
            <w:szCs w:val="22"/>
          </w:rPr>
          <w:t>n</w:t>
        </w:r>
        <w:r w:rsidRPr="00AB6A83">
          <w:rPr>
            <w:rFonts w:asciiTheme="majorHAnsi" w:eastAsia="Calibri" w:hAnsiTheme="majorHAnsi" w:cs="Calibri"/>
            <w:sz w:val="22"/>
            <w:szCs w:val="22"/>
          </w:rPr>
          <w:t>a</w:t>
        </w:r>
      </w:hyperlink>
    </w:p>
    <w:p w14:paraId="50CDC306" w14:textId="77777777" w:rsidR="001578C8" w:rsidRPr="00AB6A83" w:rsidRDefault="001578C8">
      <w:pPr>
        <w:spacing w:before="16" w:line="260" w:lineRule="exact"/>
        <w:rPr>
          <w:rFonts w:asciiTheme="majorHAnsi" w:hAnsiTheme="majorHAnsi"/>
          <w:sz w:val="26"/>
          <w:szCs w:val="26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space="720"/>
        </w:sectPr>
      </w:pPr>
    </w:p>
    <w:p w14:paraId="00BF8DBB" w14:textId="77777777" w:rsidR="001578C8" w:rsidRPr="00AB6A83" w:rsidRDefault="00AB6A83">
      <w:pPr>
        <w:spacing w:before="7"/>
        <w:ind w:left="860" w:right="-56"/>
        <w:rPr>
          <w:rFonts w:asciiTheme="majorHAnsi" w:eastAsia="Calibri" w:hAnsiTheme="majorHAnsi" w:cs="Calibri"/>
          <w:sz w:val="24"/>
          <w:szCs w:val="24"/>
        </w:rPr>
      </w:pPr>
      <w:r w:rsidRPr="00AB6A83">
        <w:rPr>
          <w:rFonts w:asciiTheme="majorHAnsi" w:hAnsiTheme="majorHAnsi"/>
        </w:rPr>
        <w:pict w14:anchorId="37809E55">
          <v:group id="_x0000_s1075" style="position:absolute;left:0;text-align:left;margin-left:128.3pt;margin-top:13.4pt;width:5.65pt;height:2.95pt;z-index:-251658240;mso-position-horizontal-relative:page" coordorigin="2566,268" coordsize="113,59">
            <v:shape id="_x0000_s1076" style="position:absolute;left:2566;top:268;width:113;height:59" coordorigin="2566,268" coordsize="113,59" path="m2566,268r113,59e" filled="f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hAnsiTheme="majorHAnsi"/>
        </w:rPr>
        <w:pict w14:anchorId="5C46F6CC">
          <v:group id="_x0000_s1073" style="position:absolute;left:0;text-align:left;margin-left:362.2pt;margin-top:137.45pt;width:177.35pt;height:17.15pt;z-index:-251652096;mso-position-horizontal-relative:page;mso-position-vertical-relative:page" coordorigin="7244,2749" coordsize="3547,343">
            <v:shape id="_x0000_s1074" style="position:absolute;left:7244;top:2749;width:3547;height:343" coordorigin="7244,2749" coordsize="3547,343" path="m7244,3092r3547,l10791,2749r-3547,l7244,3092xe" filled="f">
              <v:stroke dashstyle="dash"/>
              <v:path arrowok="t"/>
            </v:shape>
            <w10:wrap anchorx="page" anchory="page"/>
          </v:group>
        </w:pic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>O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BJEC</w: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>TI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VE</w:t>
      </w:r>
    </w:p>
    <w:p w14:paraId="4FACFC86" w14:textId="77777777" w:rsidR="001578C8" w:rsidRPr="00AB6A83" w:rsidRDefault="00AB6A83">
      <w:pPr>
        <w:spacing w:before="2" w:line="220" w:lineRule="exact"/>
        <w:rPr>
          <w:rFonts w:asciiTheme="majorHAnsi" w:hAnsiTheme="majorHAnsi"/>
          <w:sz w:val="22"/>
          <w:szCs w:val="22"/>
        </w:rPr>
      </w:pPr>
      <w:r w:rsidRPr="00AB6A83">
        <w:rPr>
          <w:rFonts w:asciiTheme="majorHAnsi" w:hAnsiTheme="majorHAnsi"/>
        </w:rPr>
        <w:br w:type="column"/>
      </w:r>
    </w:p>
    <w:p w14:paraId="3A60865C" w14:textId="77777777" w:rsidR="001578C8" w:rsidRPr="00AB6A83" w:rsidRDefault="00AB6A83">
      <w:pPr>
        <w:spacing w:line="160" w:lineRule="exact"/>
        <w:ind w:right="-44"/>
        <w:rPr>
          <w:rFonts w:asciiTheme="majorHAnsi" w:eastAsia="Arial" w:hAnsiTheme="majorHAnsi" w:cs="Arial"/>
          <w:sz w:val="16"/>
          <w:szCs w:val="16"/>
        </w:rPr>
      </w:pPr>
      <w:r w:rsidRPr="00AB6A83">
        <w:rPr>
          <w:rFonts w:asciiTheme="majorHAnsi" w:hAnsiTheme="majorHAnsi"/>
        </w:rPr>
        <w:pict w14:anchorId="2976DABC">
          <v:group id="_x0000_s1070" style="position:absolute;margin-left:139.45pt;margin-top:-4.25pt;width:207.9pt;height:17.85pt;z-index:-251659264;mso-position-horizontal-relative:page" coordorigin="2789,-85" coordsize="4158,357">
            <v:shape id="_x0000_s1072" style="position:absolute;left:2799;top:-75;width:4138;height:337" coordorigin="2799,-75" coordsize="4138,337" path="m2799,262r4138,l6937,-75r-4138,l2799,262xe" stroked="f">
              <v:path arrowok="t"/>
            </v:shape>
            <v:shape id="_x0000_s1071" style="position:absolute;left:2799;top:-75;width:4138;height:337" coordorigin="2799,-75" coordsize="4138,337" path="m2799,262r4138,l6937,-75r-4138,l2799,262xe" filled="f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Arial" w:hAnsiTheme="majorHAnsi" w:cs="Arial"/>
          <w:b/>
          <w:position w:val="-2"/>
          <w:sz w:val="16"/>
          <w:szCs w:val="16"/>
        </w:rPr>
        <w:t>Op</w:t>
      </w:r>
      <w:r w:rsidRPr="00AB6A83">
        <w:rPr>
          <w:rFonts w:asciiTheme="majorHAnsi" w:eastAsia="Arial" w:hAnsiTheme="majorHAnsi" w:cs="Arial"/>
          <w:b/>
          <w:spacing w:val="-1"/>
          <w:position w:val="-2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b/>
          <w:spacing w:val="1"/>
          <w:position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position w:val="-2"/>
          <w:sz w:val="16"/>
          <w:szCs w:val="16"/>
        </w:rPr>
        <w:t>on</w:t>
      </w:r>
      <w:r w:rsidRPr="00AB6A83">
        <w:rPr>
          <w:rFonts w:asciiTheme="majorHAnsi" w:eastAsia="Arial" w:hAnsiTheme="majorHAnsi" w:cs="Arial"/>
          <w:b/>
          <w:spacing w:val="-3"/>
          <w:position w:val="-2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b/>
          <w:position w:val="-2"/>
          <w:sz w:val="16"/>
          <w:szCs w:val="16"/>
        </w:rPr>
        <w:t xml:space="preserve">l </w:t>
      </w:r>
      <w:r w:rsidRPr="00AB6A83">
        <w:rPr>
          <w:rFonts w:asciiTheme="majorHAnsi" w:eastAsia="Arial" w:hAnsiTheme="majorHAnsi" w:cs="Arial"/>
          <w:b/>
          <w:spacing w:val="1"/>
          <w:position w:val="-2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b/>
          <w:spacing w:val="-1"/>
          <w:position w:val="-2"/>
          <w:sz w:val="16"/>
          <w:szCs w:val="16"/>
        </w:rPr>
        <w:t>ect</w:t>
      </w:r>
      <w:r w:rsidRPr="00AB6A83">
        <w:rPr>
          <w:rFonts w:asciiTheme="majorHAnsi" w:eastAsia="Arial" w:hAnsiTheme="majorHAnsi" w:cs="Arial"/>
          <w:b/>
          <w:spacing w:val="1"/>
          <w:position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position w:val="-2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b/>
          <w:spacing w:val="-2"/>
          <w:position w:val="-2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b/>
          <w:position w:val="-2"/>
          <w:sz w:val="16"/>
          <w:szCs w:val="16"/>
        </w:rPr>
        <w:t>:</w:t>
      </w:r>
      <w:r w:rsidRPr="00AB6A83">
        <w:rPr>
          <w:rFonts w:asciiTheme="majorHAnsi" w:eastAsia="Arial" w:hAnsiTheme="majorHAnsi" w:cs="Arial"/>
          <w:b/>
          <w:spacing w:val="2"/>
          <w:position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position w:val="-2"/>
          <w:sz w:val="16"/>
          <w:szCs w:val="16"/>
        </w:rPr>
        <w:t>J</w:t>
      </w:r>
      <w:r w:rsidRPr="00AB6A83">
        <w:rPr>
          <w:rFonts w:asciiTheme="majorHAnsi" w:eastAsia="Arial" w:hAnsiTheme="majorHAnsi" w:cs="Arial"/>
          <w:spacing w:val="-1"/>
          <w:position w:val="-2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position w:val="-2"/>
          <w:sz w:val="16"/>
          <w:szCs w:val="16"/>
        </w:rPr>
        <w:t>b</w:t>
      </w:r>
      <w:r w:rsidRPr="00AB6A83">
        <w:rPr>
          <w:rFonts w:asciiTheme="majorHAnsi" w:eastAsia="Arial" w:hAnsiTheme="majorHAnsi" w:cs="Arial"/>
          <w:spacing w:val="-2"/>
          <w:position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position w:val="-2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-1"/>
          <w:position w:val="-2"/>
          <w:sz w:val="16"/>
          <w:szCs w:val="16"/>
        </w:rPr>
        <w:t>b</w:t>
      </w:r>
      <w:r w:rsidRPr="00AB6A83">
        <w:rPr>
          <w:rFonts w:asciiTheme="majorHAnsi" w:eastAsia="Arial" w:hAnsiTheme="majorHAnsi" w:cs="Arial"/>
          <w:position w:val="-2"/>
          <w:sz w:val="16"/>
          <w:szCs w:val="16"/>
        </w:rPr>
        <w:t>je</w:t>
      </w:r>
      <w:r w:rsidRPr="00AB6A83">
        <w:rPr>
          <w:rFonts w:asciiTheme="majorHAnsi" w:eastAsia="Arial" w:hAnsiTheme="majorHAnsi" w:cs="Arial"/>
          <w:spacing w:val="-1"/>
          <w:position w:val="-2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1"/>
          <w:position w:val="-2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position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1"/>
          <w:position w:val="-2"/>
          <w:sz w:val="16"/>
          <w:szCs w:val="16"/>
        </w:rPr>
        <w:t>ve</w:t>
      </w:r>
      <w:r w:rsidRPr="00AB6A83">
        <w:rPr>
          <w:rFonts w:asciiTheme="majorHAnsi" w:eastAsia="Arial" w:hAnsiTheme="majorHAnsi" w:cs="Arial"/>
          <w:position w:val="-2"/>
          <w:sz w:val="16"/>
          <w:szCs w:val="16"/>
        </w:rPr>
        <w:t>,</w:t>
      </w:r>
      <w:r w:rsidRPr="00AB6A83">
        <w:rPr>
          <w:rFonts w:asciiTheme="majorHAnsi" w:eastAsia="Arial" w:hAnsiTheme="majorHAnsi" w:cs="Arial"/>
          <w:spacing w:val="-2"/>
          <w:position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position w:val="-2"/>
          <w:sz w:val="16"/>
          <w:szCs w:val="16"/>
        </w:rPr>
        <w:t>G</w:t>
      </w:r>
      <w:r w:rsidRPr="00AB6A83">
        <w:rPr>
          <w:rFonts w:asciiTheme="majorHAnsi" w:eastAsia="Arial" w:hAnsiTheme="majorHAnsi" w:cs="Arial"/>
          <w:spacing w:val="-1"/>
          <w:position w:val="-2"/>
          <w:sz w:val="16"/>
          <w:szCs w:val="16"/>
        </w:rPr>
        <w:t>oa</w:t>
      </w:r>
      <w:r w:rsidRPr="00AB6A83">
        <w:rPr>
          <w:rFonts w:asciiTheme="majorHAnsi" w:eastAsia="Arial" w:hAnsiTheme="majorHAnsi" w:cs="Arial"/>
          <w:position w:val="-2"/>
          <w:sz w:val="16"/>
          <w:szCs w:val="16"/>
        </w:rPr>
        <w:t>l,</w:t>
      </w:r>
      <w:r w:rsidRPr="00AB6A83">
        <w:rPr>
          <w:rFonts w:asciiTheme="majorHAnsi" w:eastAsia="Arial" w:hAnsiTheme="majorHAnsi" w:cs="Arial"/>
          <w:spacing w:val="3"/>
          <w:position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position w:val="-2"/>
          <w:sz w:val="16"/>
          <w:szCs w:val="16"/>
        </w:rPr>
        <w:t>Ta</w:t>
      </w:r>
      <w:r w:rsidRPr="00AB6A83">
        <w:rPr>
          <w:rFonts w:asciiTheme="majorHAnsi" w:eastAsia="Arial" w:hAnsiTheme="majorHAnsi" w:cs="Arial"/>
          <w:spacing w:val="-1"/>
          <w:position w:val="-2"/>
          <w:sz w:val="16"/>
          <w:szCs w:val="16"/>
        </w:rPr>
        <w:t>rge</w:t>
      </w:r>
      <w:r w:rsidRPr="00AB6A83">
        <w:rPr>
          <w:rFonts w:asciiTheme="majorHAnsi" w:eastAsia="Arial" w:hAnsiTheme="majorHAnsi" w:cs="Arial"/>
          <w:position w:val="-2"/>
          <w:sz w:val="16"/>
          <w:szCs w:val="16"/>
        </w:rPr>
        <w:t xml:space="preserve">t </w:t>
      </w:r>
      <w:r w:rsidRPr="00AB6A83">
        <w:rPr>
          <w:rFonts w:asciiTheme="majorHAnsi" w:eastAsia="Arial" w:hAnsiTheme="majorHAnsi" w:cs="Arial"/>
          <w:spacing w:val="1"/>
          <w:position w:val="-2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pacing w:val="-3"/>
          <w:position w:val="-2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1"/>
          <w:position w:val="-2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2"/>
          <w:position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position w:val="-2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position w:val="-2"/>
          <w:sz w:val="16"/>
          <w:szCs w:val="16"/>
        </w:rPr>
        <w:t>ion</w:t>
      </w:r>
    </w:p>
    <w:p w14:paraId="240F4905" w14:textId="77777777" w:rsidR="001578C8" w:rsidRPr="00AB6A83" w:rsidRDefault="00AB6A83">
      <w:pPr>
        <w:spacing w:before="42"/>
        <w:rPr>
          <w:rFonts w:asciiTheme="majorHAnsi" w:eastAsia="Arial" w:hAnsiTheme="majorHAnsi" w:cs="Arial"/>
          <w:sz w:val="16"/>
          <w:szCs w:val="16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num="3" w:space="720" w:equalWidth="0">
            <w:col w:w="1926" w:space="375"/>
            <w:col w:w="3933" w:space="513"/>
            <w:col w:w="3773"/>
          </w:cols>
        </w:sectPr>
      </w:pPr>
      <w:r w:rsidRPr="00AB6A83">
        <w:rPr>
          <w:rFonts w:asciiTheme="majorHAnsi" w:hAnsiTheme="majorHAnsi"/>
        </w:rPr>
        <w:br w:type="column"/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he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k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J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unk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Ma</w:t>
      </w:r>
      <w:r w:rsidRPr="00AB6A83">
        <w:rPr>
          <w:rFonts w:asciiTheme="majorHAnsi" w:eastAsia="Arial" w:hAnsiTheme="majorHAnsi" w:cs="Arial"/>
          <w:b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: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Don</w:t>
      </w:r>
      <w:r w:rsidRPr="00AB6A83">
        <w:rPr>
          <w:rFonts w:asciiTheme="majorHAnsi" w:eastAsia="Arial" w:hAnsiTheme="majorHAnsi" w:cs="Arial"/>
          <w:sz w:val="16"/>
          <w:szCs w:val="16"/>
        </w:rPr>
        <w:t>’t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or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an</w:t>
      </w:r>
      <w:r w:rsidRPr="00AB6A83">
        <w:rPr>
          <w:rFonts w:asciiTheme="majorHAnsi" w:eastAsia="Arial" w:hAnsiTheme="majorHAnsi" w:cs="Arial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.</w:t>
      </w:r>
    </w:p>
    <w:p w14:paraId="7971173C" w14:textId="77777777" w:rsidR="001578C8" w:rsidRPr="00AB6A83" w:rsidRDefault="00AB6A83">
      <w:pPr>
        <w:tabs>
          <w:tab w:val="left" w:pos="2420"/>
        </w:tabs>
        <w:spacing w:line="220" w:lineRule="exact"/>
        <w:ind w:left="86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Po</w:t>
      </w:r>
      <w:r w:rsidRPr="00AB6A83">
        <w:rPr>
          <w:rFonts w:asciiTheme="majorHAnsi" w:eastAsia="Calibri" w:hAnsiTheme="majorHAnsi" w:cs="Calibri"/>
          <w:position w:val="1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3"/>
          <w:position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position w:val="1"/>
          <w:sz w:val="22"/>
          <w:szCs w:val="22"/>
        </w:rPr>
        <w:t>ti</w:t>
      </w:r>
      <w:r w:rsidRPr="00AB6A83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position w:val="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3"/>
          <w:position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position w:val="1"/>
          <w:sz w:val="22"/>
          <w:szCs w:val="22"/>
        </w:rPr>
        <w:t>as</w:t>
      </w:r>
      <w:r w:rsidRPr="00AB6A83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position w:val="1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position w:val="1"/>
          <w:sz w:val="22"/>
          <w:szCs w:val="22"/>
          <w:u w:color="000000"/>
        </w:rPr>
        <w:tab/>
      </w:r>
    </w:p>
    <w:p w14:paraId="02955183" w14:textId="77777777" w:rsidR="001578C8" w:rsidRPr="00AB6A83" w:rsidRDefault="00AB6A83">
      <w:pPr>
        <w:tabs>
          <w:tab w:val="left" w:pos="3740"/>
        </w:tabs>
        <w:ind w:left="860" w:right="-53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Po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ti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n in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         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tili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ab/>
      </w:r>
    </w:p>
    <w:p w14:paraId="3564B3AE" w14:textId="77777777" w:rsidR="001578C8" w:rsidRPr="00AB6A83" w:rsidRDefault="00AB6A83">
      <w:pPr>
        <w:spacing w:before="3" w:line="180" w:lineRule="exact"/>
        <w:rPr>
          <w:rFonts w:asciiTheme="majorHAnsi" w:hAnsiTheme="majorHAnsi"/>
          <w:sz w:val="19"/>
          <w:szCs w:val="19"/>
        </w:rPr>
      </w:pPr>
      <w:r w:rsidRPr="00AB6A83">
        <w:rPr>
          <w:rFonts w:asciiTheme="majorHAnsi" w:hAnsiTheme="majorHAnsi"/>
        </w:rPr>
        <w:br w:type="column"/>
      </w:r>
    </w:p>
    <w:p w14:paraId="734DF0AD" w14:textId="77777777" w:rsidR="001578C8" w:rsidRPr="00AB6A83" w:rsidRDefault="00AB6A83">
      <w:pPr>
        <w:rPr>
          <w:rFonts w:asciiTheme="majorHAnsi" w:eastAsia="Arial" w:hAnsiTheme="majorHAnsi" w:cs="Arial"/>
          <w:sz w:val="16"/>
          <w:szCs w:val="16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num="2" w:space="720" w:equalWidth="0">
            <w:col w:w="3742" w:space="3328"/>
            <w:col w:w="3450"/>
          </w:cols>
        </w:sectPr>
      </w:pPr>
      <w:r w:rsidRPr="00AB6A83">
        <w:rPr>
          <w:rFonts w:asciiTheme="majorHAnsi" w:hAnsiTheme="majorHAnsi"/>
        </w:rPr>
        <w:pict w14:anchorId="4FB223FB">
          <v:group id="_x0000_s1068" style="position:absolute;margin-left:545.7pt;margin-top:-.05pt;width:8.85pt;height:4.85pt;z-index:-251654144;mso-position-horizontal-relative:page" coordorigin="10914,-1" coordsize="177,97">
            <v:shape id="_x0000_s1069" style="position:absolute;left:10914;top:-1;width:177;height:97" coordorigin="10914,-1" coordsize="177,97" path="m11091,-1r-177,97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hAnsiTheme="majorHAnsi"/>
        </w:rPr>
        <w:pict w14:anchorId="001B2B2E">
          <v:group id="_x0000_s1066" style="position:absolute;margin-left:374.85pt;margin-top:-4.2pt;width:164.85pt;height:18pt;z-index:-251653120;mso-position-horizontal-relative:page" coordorigin="7497,-84" coordsize="3297,360">
            <v:shape id="_x0000_s1067" style="position:absolute;left:7497;top:-84;width:3297;height:360" coordorigin="7497,-84" coordsize="3297,360" path="m7497,276r3297,l10794,-84r-3297,l7497,276x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Arial" w:hAnsiTheme="majorHAnsi" w:cs="Arial"/>
          <w:b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b/>
          <w:spacing w:val="-3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g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b/>
          <w:spacing w:val="-3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: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1</w:t>
      </w:r>
      <w:r w:rsidRPr="00AB6A83">
        <w:rPr>
          <w:rFonts w:asciiTheme="majorHAnsi" w:eastAsia="Arial" w:hAnsiTheme="majorHAnsi" w:cs="Arial"/>
          <w:sz w:val="16"/>
          <w:szCs w:val="16"/>
        </w:rPr>
        <w:t>”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(2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.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5</w:t>
      </w:r>
      <w:r w:rsidRPr="00AB6A83">
        <w:rPr>
          <w:rFonts w:asciiTheme="majorHAnsi" w:eastAsia="Arial" w:hAnsiTheme="majorHAnsi" w:cs="Arial"/>
          <w:sz w:val="16"/>
          <w:szCs w:val="16"/>
        </w:rPr>
        <w:t>4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z w:val="16"/>
          <w:szCs w:val="16"/>
        </w:rPr>
        <w:t>)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z w:val="16"/>
          <w:szCs w:val="16"/>
        </w:rPr>
        <w:t>ma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rg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ins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z w:val="16"/>
          <w:szCs w:val="16"/>
        </w:rPr>
        <w:t>ll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around</w:t>
      </w:r>
      <w:r w:rsidRPr="00AB6A83">
        <w:rPr>
          <w:rFonts w:asciiTheme="majorHAnsi" w:eastAsia="Arial" w:hAnsiTheme="majorHAnsi" w:cs="Arial"/>
          <w:sz w:val="16"/>
          <w:szCs w:val="16"/>
        </w:rPr>
        <w:t>.</w:t>
      </w:r>
    </w:p>
    <w:p w14:paraId="10172538" w14:textId="77777777" w:rsidR="001578C8" w:rsidRPr="00AB6A83" w:rsidRDefault="001578C8">
      <w:pPr>
        <w:spacing w:before="15" w:line="280" w:lineRule="exact"/>
        <w:rPr>
          <w:rFonts w:asciiTheme="majorHAnsi" w:hAnsiTheme="majorHAnsi"/>
          <w:sz w:val="28"/>
          <w:szCs w:val="28"/>
        </w:rPr>
      </w:pPr>
    </w:p>
    <w:p w14:paraId="62FB9F4C" w14:textId="77777777" w:rsidR="001578C8" w:rsidRPr="00AB6A83" w:rsidRDefault="00AB6A83">
      <w:pPr>
        <w:ind w:left="860" w:right="-56"/>
        <w:rPr>
          <w:rFonts w:asciiTheme="majorHAnsi" w:eastAsia="Calibri" w:hAnsiTheme="majorHAnsi" w:cs="Calibri"/>
          <w:sz w:val="24"/>
          <w:szCs w:val="24"/>
        </w:rPr>
      </w:pPr>
      <w:r w:rsidRPr="00AB6A83">
        <w:rPr>
          <w:rFonts w:asciiTheme="majorHAnsi" w:eastAsia="Calibri" w:hAnsiTheme="majorHAnsi" w:cs="Calibri"/>
          <w:b/>
          <w:sz w:val="24"/>
          <w:szCs w:val="24"/>
        </w:rPr>
        <w:t>EDUC</w: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>AT</w:t>
      </w:r>
      <w:r w:rsidRPr="00AB6A83">
        <w:rPr>
          <w:rFonts w:asciiTheme="majorHAnsi" w:eastAsia="Calibri" w:hAnsiTheme="majorHAnsi" w:cs="Calibri"/>
          <w:b/>
          <w:spacing w:val="-2"/>
          <w:sz w:val="24"/>
          <w:szCs w:val="24"/>
        </w:rPr>
        <w:t>I</w: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>O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N</w:t>
      </w:r>
    </w:p>
    <w:p w14:paraId="6A1B0B29" w14:textId="77777777" w:rsidR="001578C8" w:rsidRPr="00AB6A83" w:rsidRDefault="00AB6A83">
      <w:pPr>
        <w:spacing w:line="140" w:lineRule="exact"/>
        <w:rPr>
          <w:rFonts w:asciiTheme="majorHAnsi" w:hAnsiTheme="majorHAnsi"/>
          <w:sz w:val="15"/>
          <w:szCs w:val="15"/>
        </w:rPr>
      </w:pPr>
      <w:r w:rsidRPr="00AB6A83">
        <w:rPr>
          <w:rFonts w:asciiTheme="majorHAnsi" w:hAnsiTheme="majorHAnsi"/>
        </w:rPr>
        <w:br w:type="column"/>
      </w:r>
    </w:p>
    <w:p w14:paraId="2A881AF5" w14:textId="77777777" w:rsidR="001578C8" w:rsidRPr="00AB6A83" w:rsidRDefault="00AB6A83">
      <w:pPr>
        <w:ind w:right="2969"/>
        <w:rPr>
          <w:rFonts w:asciiTheme="majorHAnsi" w:eastAsia="Arial" w:hAnsiTheme="majorHAnsi" w:cs="Arial"/>
          <w:sz w:val="16"/>
          <w:szCs w:val="16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num="2" w:space="720" w:equalWidth="0">
            <w:col w:w="2062" w:space="488"/>
            <w:col w:w="7970"/>
          </w:cols>
        </w:sectPr>
      </w:pPr>
      <w:r w:rsidRPr="00AB6A83">
        <w:rPr>
          <w:rFonts w:asciiTheme="majorHAnsi" w:hAnsiTheme="majorHAnsi"/>
        </w:rPr>
        <w:pict w14:anchorId="2D5432C4">
          <v:group id="_x0000_s1064" style="position:absolute;margin-left:124.05pt;margin-top:-3.6pt;width:18.85pt;height:8.8pt;z-index:-251670528;mso-position-horizontal-relative:page" coordorigin="2481,-72" coordsize="377,176">
            <v:shape id="_x0000_s1065" style="position:absolute;left:2481;top:-72;width:377;height:176" coordorigin="2481,-72" coordsize="377,176" path="m2481,-72r377,176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hAnsiTheme="majorHAnsi"/>
        </w:rPr>
        <w:pict w14:anchorId="122C65BF">
          <v:group id="_x0000_s1062" style="position:absolute;margin-left:148.9pt;margin-top:-3.8pt;width:264.6pt;height:26.15pt;z-index:-251669504;mso-position-horizontal-relative:page" coordorigin="2978,-76" coordsize="5292,523">
            <v:shape id="_x0000_s1063" style="position:absolute;left:2978;top:-76;width:5292;height:523" coordorigin="2978,-76" coordsize="5292,523" path="m2978,447r5292,l8270,-76r-5292,l2978,447x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No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ion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area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: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.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g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.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ion in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 xml:space="preserve"> I</w:t>
      </w:r>
      <w:r w:rsidRPr="00AB6A83">
        <w:rPr>
          <w:rFonts w:asciiTheme="majorHAnsi" w:eastAsia="Arial" w:hAnsiTheme="majorHAnsi" w:cs="Arial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z w:val="16"/>
          <w:szCs w:val="16"/>
        </w:rPr>
        <w:t>ig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ra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ion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erv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.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.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.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ibe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you</w:t>
      </w:r>
      <w:r w:rsidRPr="00AB6A83">
        <w:rPr>
          <w:rFonts w:asciiTheme="majorHAnsi" w:eastAsia="Arial" w:hAnsiTheme="majorHAnsi" w:cs="Arial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re</w:t>
      </w:r>
      <w:r w:rsidRPr="00AB6A83">
        <w:rPr>
          <w:rFonts w:asciiTheme="majorHAnsi" w:eastAsia="Arial" w:hAnsiTheme="majorHAnsi" w:cs="Arial"/>
          <w:sz w:val="16"/>
          <w:szCs w:val="16"/>
        </w:rPr>
        <w:t>lat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 xml:space="preserve"> s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reng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4"/>
          <w:sz w:val="16"/>
          <w:szCs w:val="16"/>
        </w:rPr>
        <w:t>x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z w:val="16"/>
          <w:szCs w:val="16"/>
        </w:rPr>
        <w:t>ie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an</w:t>
      </w:r>
      <w:r w:rsidRPr="00AB6A83">
        <w:rPr>
          <w:rFonts w:asciiTheme="majorHAnsi" w:eastAsia="Arial" w:hAnsiTheme="majorHAnsi" w:cs="Arial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po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z w:val="16"/>
          <w:szCs w:val="16"/>
        </w:rPr>
        <w:t>ib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ut</w:t>
      </w:r>
      <w:r w:rsidRPr="00AB6A83">
        <w:rPr>
          <w:rFonts w:asciiTheme="majorHAnsi" w:eastAsia="Arial" w:hAnsiTheme="majorHAnsi" w:cs="Arial"/>
          <w:sz w:val="16"/>
          <w:szCs w:val="16"/>
        </w:rPr>
        <w:t>io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z w:val="16"/>
          <w:szCs w:val="16"/>
        </w:rPr>
        <w:t>.</w:t>
      </w:r>
    </w:p>
    <w:p w14:paraId="427EF488" w14:textId="77777777" w:rsidR="001578C8" w:rsidRPr="00AB6A83" w:rsidRDefault="00AB6A83">
      <w:pPr>
        <w:spacing w:before="41"/>
        <w:ind w:left="86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he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o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So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 xml:space="preserve">l 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Wo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k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AB6A83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AB6A83">
        <w:rPr>
          <w:rFonts w:asciiTheme="majorHAnsi" w:eastAsia="Calibri" w:hAnsiTheme="majorHAnsi" w:cs="Calibri"/>
          <w:sz w:val="22"/>
          <w:szCs w:val="22"/>
        </w:rPr>
        <w:t>X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–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AB6A83">
        <w:rPr>
          <w:rFonts w:asciiTheme="majorHAnsi" w:eastAsia="Calibri" w:hAnsiTheme="majorHAnsi" w:cs="Calibri"/>
          <w:sz w:val="22"/>
          <w:szCs w:val="22"/>
        </w:rPr>
        <w:t>res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</w:p>
    <w:p w14:paraId="1B77E2D8" w14:textId="77777777" w:rsidR="001578C8" w:rsidRPr="00AB6A83" w:rsidRDefault="00AB6A83">
      <w:pPr>
        <w:ind w:left="86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iv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rsi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egi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a, 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SK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(c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le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Ap</w:t>
      </w:r>
      <w:r w:rsidRPr="00AB6A83">
        <w:rPr>
          <w:rFonts w:asciiTheme="majorHAnsi" w:eastAsia="Calibri" w:hAnsiTheme="majorHAnsi" w:cs="Calibri"/>
          <w:sz w:val="22"/>
          <w:szCs w:val="22"/>
        </w:rPr>
        <w:t>r.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XX</w:t>
      </w:r>
      <w:r w:rsidRPr="00AB6A83">
        <w:rPr>
          <w:rFonts w:asciiTheme="majorHAnsi" w:eastAsia="Calibri" w:hAnsiTheme="majorHAnsi" w:cs="Calibri"/>
          <w:sz w:val="22"/>
          <w:szCs w:val="22"/>
        </w:rPr>
        <w:t>)</w:t>
      </w:r>
    </w:p>
    <w:p w14:paraId="61463F59" w14:textId="77777777" w:rsidR="001578C8" w:rsidRPr="00AB6A83" w:rsidRDefault="00AB6A83">
      <w:pPr>
        <w:spacing w:before="60"/>
        <w:ind w:left="86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ho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 &amp;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5EF93317" w14:textId="77777777" w:rsidR="001578C8" w:rsidRPr="00AB6A83" w:rsidRDefault="00AB6A83">
      <w:pPr>
        <w:spacing w:before="1"/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th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z w:val="22"/>
          <w:szCs w:val="22"/>
        </w:rPr>
        <w:t>eaders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z w:val="22"/>
          <w:szCs w:val="22"/>
        </w:rPr>
        <w:t>ip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ward,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Bu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ity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und</w:t>
      </w:r>
      <w:r w:rsidRPr="00AB6A83">
        <w:rPr>
          <w:rFonts w:asciiTheme="majorHAnsi" w:eastAsia="Calibri" w:hAnsiTheme="majorHAnsi" w:cs="Calibri"/>
          <w:sz w:val="22"/>
          <w:szCs w:val="22"/>
        </w:rPr>
        <w:t>at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egi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                               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2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XX</w:t>
      </w:r>
    </w:p>
    <w:p w14:paraId="1929D991" w14:textId="77777777" w:rsidR="001578C8" w:rsidRPr="00AB6A83" w:rsidRDefault="00AB6A83">
      <w:pPr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Entra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rs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ou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th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z w:val="22"/>
          <w:szCs w:val="22"/>
        </w:rPr>
        <w:t>eade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sh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p,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Regi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a                                                                                   </w:t>
      </w:r>
      <w:r w:rsidRPr="00AB6A83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XX</w:t>
      </w:r>
    </w:p>
    <w:p w14:paraId="758C4BD7" w14:textId="77777777" w:rsidR="001578C8" w:rsidRPr="00AB6A83" w:rsidRDefault="00AB6A83">
      <w:pPr>
        <w:spacing w:before="60"/>
        <w:ind w:left="86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So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k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Me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mb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224671D7" w14:textId="77777777" w:rsidR="001578C8" w:rsidRPr="00AB6A83" w:rsidRDefault="00AB6A83">
      <w:pPr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ska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chewan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Ass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ciat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cial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k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rs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(S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AS</w:t>
      </w:r>
      <w:r w:rsidRPr="00AB6A83">
        <w:rPr>
          <w:rFonts w:asciiTheme="majorHAnsi" w:eastAsia="Calibri" w:hAnsiTheme="majorHAnsi" w:cs="Calibri"/>
          <w:sz w:val="22"/>
          <w:szCs w:val="22"/>
        </w:rPr>
        <w:t>W)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–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St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AB6A83">
        <w:rPr>
          <w:rFonts w:asciiTheme="majorHAnsi" w:eastAsia="Calibri" w:hAnsiTheme="majorHAnsi" w:cs="Calibri"/>
          <w:sz w:val="22"/>
          <w:szCs w:val="22"/>
        </w:rPr>
        <w:t>ent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er                      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z w:val="22"/>
          <w:szCs w:val="22"/>
        </w:rPr>
        <w:t>XX –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</w:p>
    <w:p w14:paraId="038A0CF7" w14:textId="77777777" w:rsidR="001578C8" w:rsidRPr="00AB6A83" w:rsidRDefault="00AB6A83">
      <w:pPr>
        <w:ind w:left="1148"/>
        <w:rPr>
          <w:rFonts w:asciiTheme="majorHAnsi" w:eastAsia="Calibri" w:hAnsiTheme="majorHAnsi" w:cs="Calibri"/>
          <w:sz w:val="22"/>
          <w:szCs w:val="22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space="720"/>
        </w:sectPr>
      </w:pPr>
      <w:r w:rsidRPr="00AB6A83">
        <w:rPr>
          <w:rFonts w:asciiTheme="majorHAnsi" w:eastAsia="Calibri" w:hAnsiTheme="majorHAnsi" w:cs="Calibri"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Social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rk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tu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ent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(SWS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) –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Me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AB6A83">
        <w:rPr>
          <w:rFonts w:asciiTheme="majorHAnsi" w:eastAsia="Calibri" w:hAnsiTheme="majorHAnsi" w:cs="Calibri"/>
          <w:sz w:val="22"/>
          <w:szCs w:val="22"/>
        </w:rPr>
        <w:t>er,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ersi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egi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a                            </w:t>
      </w:r>
      <w:r w:rsidRPr="00AB6A83">
        <w:rPr>
          <w:rFonts w:asciiTheme="majorHAnsi" w:eastAsia="Calibri" w:hAnsiTheme="majorHAnsi" w:cs="Calibri"/>
          <w:spacing w:val="50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z w:val="22"/>
          <w:szCs w:val="22"/>
        </w:rPr>
        <w:t>XX –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re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ent</w:t>
      </w:r>
    </w:p>
    <w:p w14:paraId="62201A9F" w14:textId="77777777" w:rsidR="001578C8" w:rsidRPr="00AB6A83" w:rsidRDefault="00AB6A83">
      <w:pPr>
        <w:spacing w:before="58"/>
        <w:ind w:left="860" w:right="-53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hAnsiTheme="majorHAnsi"/>
        </w:rPr>
        <w:pict w14:anchorId="4C47F866">
          <v:group id="_x0000_s1060" style="position:absolute;left:0;text-align:left;margin-left:305.85pt;margin-top:9.45pt;width:15.65pt;height:2.5pt;z-index:-251666432;mso-position-horizontal-relative:page" coordorigin="6117,189" coordsize="313,50">
            <v:shape id="_x0000_s1061" style="position:absolute;left:6117;top:189;width:313;height:50" coordorigin="6117,189" coordsize="313,50" path="m6117,239r313,-50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ona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op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me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&amp;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C</w:t>
      </w:r>
      <w:r w:rsidRPr="00AB6A83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3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tes</w:t>
      </w:r>
      <w:r w:rsidRPr="00AB6A83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(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ele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)</w:t>
      </w:r>
    </w:p>
    <w:p w14:paraId="04AA3D20" w14:textId="77777777" w:rsidR="001578C8" w:rsidRPr="00AB6A83" w:rsidRDefault="00AB6A83">
      <w:pPr>
        <w:spacing w:before="90"/>
        <w:rPr>
          <w:rFonts w:asciiTheme="majorHAnsi" w:eastAsia="Arial" w:hAnsiTheme="majorHAnsi" w:cs="Arial"/>
          <w:sz w:val="16"/>
          <w:szCs w:val="16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num="2" w:space="720" w:equalWidth="0">
            <w:col w:w="5495" w:space="629"/>
            <w:col w:w="4396"/>
          </w:cols>
        </w:sectPr>
      </w:pPr>
      <w:r w:rsidRPr="00AB6A83">
        <w:rPr>
          <w:rFonts w:asciiTheme="majorHAnsi" w:hAnsiTheme="majorHAnsi"/>
        </w:rPr>
        <w:br w:type="column"/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Hea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ng Op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spacing w:val="-2"/>
          <w:sz w:val="16"/>
          <w:szCs w:val="16"/>
        </w:rPr>
        <w:t>on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:</w:t>
      </w:r>
      <w:r w:rsidRPr="00AB6A83">
        <w:rPr>
          <w:rFonts w:asciiTheme="majorHAnsi" w:eastAsia="Arial" w:hAnsiTheme="majorHAnsi" w:cs="Arial"/>
          <w:b/>
          <w:spacing w:val="3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Con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in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u</w:t>
      </w:r>
      <w:r w:rsidRPr="00AB6A83">
        <w:rPr>
          <w:rFonts w:asciiTheme="majorHAnsi" w:eastAsia="Arial" w:hAnsiTheme="majorHAnsi" w:cs="Arial"/>
          <w:sz w:val="16"/>
          <w:szCs w:val="16"/>
        </w:rPr>
        <w:t>ing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u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ion</w:t>
      </w:r>
    </w:p>
    <w:p w14:paraId="11F7B5AA" w14:textId="77777777" w:rsidR="001578C8" w:rsidRPr="00AB6A83" w:rsidRDefault="00AB6A83">
      <w:pPr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hAnsiTheme="majorHAnsi"/>
        </w:rPr>
        <w:pict w14:anchorId="00113AC0">
          <v:group id="_x0000_s1058" style="position:absolute;left:0;text-align:left;margin-left:327.5pt;margin-top:-15.9pt;width:158.5pt;height:17.5pt;z-index:-251665408;mso-position-horizontal-relative:page" coordorigin="6550,-318" coordsize="3170,350">
            <v:shape id="_x0000_s1059" style="position:absolute;left:6550;top:-318;width:3170;height:350" coordorigin="6550,-318" coordsize="3170,350" path="m6550,32r3170,l9720,-318r-3170,l6550,32x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Risk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Asses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ent and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ent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tifica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e,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ily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Ser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es,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ka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n                                      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2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0X</w:t>
      </w:r>
      <w:r w:rsidRPr="00AB6A83">
        <w:rPr>
          <w:rFonts w:asciiTheme="majorHAnsi" w:eastAsia="Calibri" w:hAnsiTheme="majorHAnsi" w:cs="Calibri"/>
          <w:sz w:val="22"/>
          <w:szCs w:val="22"/>
        </w:rPr>
        <w:t>X</w:t>
      </w:r>
    </w:p>
    <w:p w14:paraId="670107B5" w14:textId="77777777" w:rsidR="001578C8" w:rsidRPr="00AB6A83" w:rsidRDefault="00AB6A83">
      <w:pPr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App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ches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to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Care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el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ent,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Fi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st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N</w:t>
      </w:r>
      <w:r w:rsidRPr="00AB6A83">
        <w:rPr>
          <w:rFonts w:asciiTheme="majorHAnsi" w:eastAsia="Calibri" w:hAnsiTheme="majorHAnsi" w:cs="Calibri"/>
          <w:sz w:val="22"/>
          <w:szCs w:val="22"/>
        </w:rPr>
        <w:t>ati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entre,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a                                </w:t>
      </w:r>
      <w:r w:rsidRPr="00AB6A83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z w:val="22"/>
          <w:szCs w:val="22"/>
        </w:rPr>
        <w:t>XX</w:t>
      </w:r>
    </w:p>
    <w:p w14:paraId="2D919980" w14:textId="77777777" w:rsidR="001578C8" w:rsidRPr="00AB6A83" w:rsidRDefault="001578C8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45BA88CF" w14:textId="77777777" w:rsidR="001578C8" w:rsidRPr="00AB6A83" w:rsidRDefault="00AB6A83">
      <w:pPr>
        <w:ind w:left="1619"/>
        <w:rPr>
          <w:rFonts w:asciiTheme="majorHAnsi" w:eastAsia="Arial" w:hAnsiTheme="majorHAnsi" w:cs="Arial"/>
          <w:sz w:val="16"/>
          <w:szCs w:val="16"/>
        </w:rPr>
      </w:pPr>
      <w:r w:rsidRPr="00AB6A83">
        <w:rPr>
          <w:rFonts w:asciiTheme="majorHAnsi" w:hAnsiTheme="majorHAnsi"/>
        </w:rPr>
        <w:pict w14:anchorId="30077520">
          <v:group id="_x0000_s1056" style="position:absolute;left:0;text-align:left;margin-left:82.85pt;margin-top:4.8pt;width:13.45pt;height:5.4pt;z-index:-251668480;mso-position-horizontal-relative:page" coordorigin="1657,96" coordsize="269,108">
            <v:shape id="_x0000_s1057" style="position:absolute;left:1657;top:96;width:269;height:108" coordorigin="1657,96" coordsize="269,108" path="m1657,204l1926,96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Arial" w:hAnsiTheme="majorHAnsi" w:cs="Arial"/>
          <w:b/>
          <w:sz w:val="16"/>
          <w:szCs w:val="16"/>
        </w:rPr>
        <w:t>Op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on</w:t>
      </w:r>
      <w:r w:rsidRPr="00AB6A83">
        <w:rPr>
          <w:rFonts w:asciiTheme="majorHAnsi" w:eastAsia="Arial" w:hAnsiTheme="majorHAnsi" w:cs="Arial"/>
          <w:b/>
          <w:spacing w:val="-3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 xml:space="preserve">l 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ect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b/>
          <w:spacing w:val="-2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: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ro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f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io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na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k</w:t>
      </w:r>
      <w:r w:rsidRPr="00AB6A83">
        <w:rPr>
          <w:rFonts w:asciiTheme="majorHAnsi" w:eastAsia="Arial" w:hAnsiTheme="majorHAnsi" w:cs="Arial"/>
          <w:sz w:val="16"/>
          <w:szCs w:val="16"/>
        </w:rPr>
        <w:t>il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s &amp; 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cc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z w:val="16"/>
          <w:szCs w:val="16"/>
        </w:rPr>
        <w:t>mpl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ent</w:t>
      </w:r>
      <w:r w:rsidRPr="00AB6A83">
        <w:rPr>
          <w:rFonts w:asciiTheme="majorHAnsi" w:eastAsia="Arial" w:hAnsiTheme="majorHAnsi" w:cs="Arial"/>
          <w:spacing w:val="4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Re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eva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k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lls &amp;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4"/>
          <w:sz w:val="16"/>
          <w:szCs w:val="16"/>
        </w:rPr>
        <w:t>x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per</w:t>
      </w:r>
      <w:r w:rsidRPr="00AB6A83">
        <w:rPr>
          <w:rFonts w:asciiTheme="majorHAnsi" w:eastAsia="Arial" w:hAnsiTheme="majorHAnsi" w:cs="Arial"/>
          <w:sz w:val="16"/>
          <w:szCs w:val="16"/>
        </w:rPr>
        <w:t>ie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e,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ro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f</w:t>
      </w:r>
      <w:r w:rsidRPr="00AB6A83">
        <w:rPr>
          <w:rFonts w:asciiTheme="majorHAnsi" w:eastAsia="Arial" w:hAnsiTheme="majorHAnsi" w:cs="Arial"/>
          <w:sz w:val="16"/>
          <w:szCs w:val="16"/>
        </w:rPr>
        <w:t>ile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f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K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w</w:t>
      </w:r>
      <w:r w:rsidRPr="00AB6A83">
        <w:rPr>
          <w:rFonts w:asciiTheme="majorHAnsi" w:eastAsia="Arial" w:hAnsiTheme="majorHAnsi" w:cs="Arial"/>
          <w:sz w:val="16"/>
          <w:szCs w:val="16"/>
        </w:rPr>
        <w:t>le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dg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z w:val="16"/>
          <w:szCs w:val="16"/>
        </w:rPr>
        <w:t>&amp;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k</w:t>
      </w:r>
      <w:r w:rsidRPr="00AB6A83">
        <w:rPr>
          <w:rFonts w:asciiTheme="majorHAnsi" w:eastAsia="Arial" w:hAnsiTheme="majorHAnsi" w:cs="Arial"/>
          <w:sz w:val="16"/>
          <w:szCs w:val="16"/>
        </w:rPr>
        <w:t>il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z w:val="16"/>
          <w:szCs w:val="16"/>
        </w:rPr>
        <w:t>s</w:t>
      </w:r>
    </w:p>
    <w:p w14:paraId="201F47B7" w14:textId="77777777" w:rsidR="001578C8" w:rsidRPr="00AB6A83" w:rsidRDefault="00AB6A83">
      <w:pPr>
        <w:spacing w:before="76"/>
        <w:ind w:left="860"/>
        <w:rPr>
          <w:rFonts w:asciiTheme="majorHAnsi" w:eastAsia="Calibri" w:hAnsiTheme="majorHAnsi" w:cs="Calibri"/>
          <w:sz w:val="24"/>
          <w:szCs w:val="24"/>
        </w:rPr>
      </w:pPr>
      <w:r w:rsidRPr="00AB6A83">
        <w:rPr>
          <w:rFonts w:asciiTheme="majorHAnsi" w:hAnsiTheme="majorHAnsi"/>
        </w:rPr>
        <w:pict w14:anchorId="292507E5">
          <v:group id="_x0000_s1054" style="position:absolute;left:0;text-align:left;margin-left:102.3pt;margin-top:-13.45pt;width:436.75pt;height:18.1pt;z-index:-251667456;mso-position-horizontal-relative:page" coordorigin="2046,-269" coordsize="8735,362">
            <v:shape id="_x0000_s1055" style="position:absolute;left:2046;top:-269;width:8735;height:362" coordorigin="2046,-269" coordsize="8735,362" path="m2046,93r8735,l10781,-269r-8735,l2046,93x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Calibri" w:hAnsiTheme="majorHAnsi" w:cs="Calibri"/>
          <w:b/>
          <w:spacing w:val="-1"/>
          <w:sz w:val="24"/>
          <w:szCs w:val="24"/>
        </w:rPr>
        <w:t>R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ELEV</w: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>A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NT</w:t>
      </w:r>
      <w:r w:rsidRPr="00AB6A83">
        <w:rPr>
          <w:rFonts w:asciiTheme="majorHAnsi" w:eastAsia="Calibri" w:hAnsiTheme="majorHAnsi" w:cs="Calibri"/>
          <w:b/>
          <w:spacing w:val="3"/>
          <w:sz w:val="24"/>
          <w:szCs w:val="24"/>
        </w:rPr>
        <w:t xml:space="preserve"> </w:t>
      </w:r>
      <w:r w:rsidRPr="00AB6A83">
        <w:rPr>
          <w:rFonts w:asciiTheme="majorHAnsi" w:eastAsia="Calibri" w:hAnsiTheme="majorHAnsi" w:cs="Calibri"/>
          <w:b/>
          <w:spacing w:val="-2"/>
          <w:sz w:val="24"/>
          <w:szCs w:val="24"/>
        </w:rPr>
        <w:t>K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N</w: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>OW</w:t>
      </w:r>
      <w:r w:rsidRPr="00AB6A83">
        <w:rPr>
          <w:rFonts w:asciiTheme="majorHAnsi" w:eastAsia="Calibri" w:hAnsiTheme="majorHAnsi" w:cs="Calibri"/>
          <w:b/>
          <w:spacing w:val="-1"/>
          <w:sz w:val="24"/>
          <w:szCs w:val="24"/>
        </w:rPr>
        <w:t>L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ED</w:t>
      </w:r>
      <w:r w:rsidRPr="00AB6A83">
        <w:rPr>
          <w:rFonts w:asciiTheme="majorHAnsi" w:eastAsia="Calibri" w:hAnsiTheme="majorHAnsi" w:cs="Calibri"/>
          <w:b/>
          <w:spacing w:val="-1"/>
          <w:sz w:val="24"/>
          <w:szCs w:val="24"/>
        </w:rPr>
        <w:t>GE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,</w: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 xml:space="preserve"> 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SK</w: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4"/>
          <w:szCs w:val="24"/>
        </w:rPr>
        <w:t>LL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S</w: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 xml:space="preserve"> 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&amp; EXPERI</w: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>E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NCE</w:t>
      </w:r>
    </w:p>
    <w:p w14:paraId="6B0EFB23" w14:textId="77777777" w:rsidR="001578C8" w:rsidRPr="00AB6A83" w:rsidRDefault="00AB6A83">
      <w:pPr>
        <w:spacing w:before="41"/>
        <w:ind w:left="86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mm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op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me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&amp;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gr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ann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g</w:t>
      </w:r>
    </w:p>
    <w:p w14:paraId="38C56EBE" w14:textId="77777777" w:rsidR="001578C8" w:rsidRPr="00AB6A83" w:rsidRDefault="00AB6A83">
      <w:pPr>
        <w:tabs>
          <w:tab w:val="left" w:pos="7460"/>
        </w:tabs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lla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d w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th sta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ers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to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ass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ne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s f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ab/>
      </w:r>
    </w:p>
    <w:p w14:paraId="093640C6" w14:textId="77777777" w:rsidR="001578C8" w:rsidRPr="00AB6A83" w:rsidRDefault="00AB6A83">
      <w:pPr>
        <w:tabs>
          <w:tab w:val="left" w:pos="7300"/>
        </w:tabs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  <w:u w:color="000000"/>
        </w:rPr>
        <w:t xml:space="preserve">    </w:t>
      </w:r>
      <w:r w:rsidRPr="00AB6A83">
        <w:rPr>
          <w:rFonts w:asciiTheme="majorHAnsi" w:eastAsia="Calibri" w:hAnsiTheme="majorHAnsi" w:cs="Calibri"/>
          <w:b/>
          <w:spacing w:val="21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ars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xperie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facilita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ra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ab/>
      </w:r>
    </w:p>
    <w:p w14:paraId="015FA5EE" w14:textId="77777777" w:rsidR="001578C8" w:rsidRPr="00AB6A83" w:rsidRDefault="00AB6A83">
      <w:pPr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alyzed su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su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tili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AB6A83">
        <w:rPr>
          <w:rFonts w:asciiTheme="majorHAnsi" w:eastAsia="Calibri" w:hAnsiTheme="majorHAnsi" w:cs="Calibri"/>
          <w:sz w:val="22"/>
          <w:szCs w:val="22"/>
        </w:rPr>
        <w:t>al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tative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q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tita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rse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je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t: </w:t>
      </w:r>
      <w:r w:rsidRPr="00AB6A83">
        <w:rPr>
          <w:rFonts w:asciiTheme="majorHAnsi" w:eastAsia="Calibri" w:hAnsiTheme="majorHAnsi" w:cs="Calibri"/>
          <w:sz w:val="22"/>
          <w:szCs w:val="22"/>
        </w:rPr>
        <w:t>Title</w:t>
      </w:r>
    </w:p>
    <w:p w14:paraId="4D6D3F34" w14:textId="77777777" w:rsidR="001578C8" w:rsidRPr="00AB6A83" w:rsidRDefault="00AB6A83">
      <w:pPr>
        <w:ind w:left="1148"/>
        <w:rPr>
          <w:rFonts w:asciiTheme="majorHAnsi" w:eastAsia="Calibri" w:hAnsiTheme="majorHAnsi" w:cs="Calibri"/>
          <w:sz w:val="22"/>
          <w:szCs w:val="22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space="720"/>
        </w:sect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po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sed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licy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ity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el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ent.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Aca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ic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pa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ers: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Titl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it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</w:p>
    <w:p w14:paraId="731E7A04" w14:textId="77777777" w:rsidR="001578C8" w:rsidRPr="00AB6A83" w:rsidRDefault="00AB6A83">
      <w:pPr>
        <w:tabs>
          <w:tab w:val="left" w:pos="5680"/>
        </w:tabs>
        <w:ind w:left="1148" w:right="-53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hAnsiTheme="majorHAnsi"/>
        </w:rPr>
        <w:pict w14:anchorId="0CACB74F">
          <v:group id="_x0000_s1052" style="position:absolute;left:0;text-align:left;margin-left:315.75pt;margin-top:5.65pt;width:22.5pt;height:6.8pt;z-index:-251662336;mso-position-horizontal-relative:page" coordorigin="6315,113" coordsize="450,136">
            <v:shape id="_x0000_s1053" style="position:absolute;left:6315;top:113;width:450;height:136" coordorigin="6315,113" coordsize="450,136" path="m6315,113r450,136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Trai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ed and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at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v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ers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ab/>
      </w:r>
    </w:p>
    <w:p w14:paraId="733BE5BC" w14:textId="77777777" w:rsidR="001578C8" w:rsidRPr="00AB6A83" w:rsidRDefault="001578C8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5BE947EB" w14:textId="77777777" w:rsidR="001578C8" w:rsidRPr="00AB6A83" w:rsidRDefault="00AB6A83">
      <w:pPr>
        <w:ind w:left="86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nd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dua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&amp;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G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ou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 xml:space="preserve">p 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oun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lli</w:t>
      </w:r>
      <w:r w:rsidRPr="00AB6A83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g</w:t>
      </w:r>
    </w:p>
    <w:p w14:paraId="1F78EE7F" w14:textId="77777777" w:rsidR="001578C8" w:rsidRPr="00AB6A83" w:rsidRDefault="00AB6A83">
      <w:pPr>
        <w:spacing w:line="140" w:lineRule="exact"/>
        <w:rPr>
          <w:rFonts w:asciiTheme="majorHAnsi" w:hAnsiTheme="majorHAnsi"/>
          <w:sz w:val="15"/>
          <w:szCs w:val="15"/>
        </w:rPr>
      </w:pPr>
      <w:r w:rsidRPr="00AB6A83">
        <w:rPr>
          <w:rFonts w:asciiTheme="majorHAnsi" w:hAnsiTheme="majorHAnsi"/>
        </w:rPr>
        <w:br w:type="column"/>
      </w:r>
    </w:p>
    <w:p w14:paraId="7D6235BB" w14:textId="77777777" w:rsidR="001578C8" w:rsidRPr="00AB6A83" w:rsidRDefault="00AB6A83">
      <w:pPr>
        <w:rPr>
          <w:rFonts w:asciiTheme="majorHAnsi" w:eastAsia="Arial" w:hAnsiTheme="majorHAnsi" w:cs="Arial"/>
          <w:sz w:val="16"/>
          <w:szCs w:val="16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num="2" w:space="720" w:equalWidth="0">
            <w:col w:w="5699" w:space="759"/>
            <w:col w:w="4062"/>
          </w:cols>
        </w:sectPr>
      </w:pPr>
      <w:r w:rsidRPr="00AB6A83">
        <w:rPr>
          <w:rFonts w:asciiTheme="majorHAnsi" w:hAnsiTheme="majorHAnsi"/>
        </w:rPr>
        <w:pict w14:anchorId="59010061">
          <v:group id="_x0000_s1050" style="position:absolute;margin-left:344.25pt;margin-top:-4.05pt;width:178.2pt;height:18pt;z-index:-251661312;mso-position-horizontal-relative:page" coordorigin="6885,-81" coordsize="3564,360">
            <v:shape id="_x0000_s1051" style="position:absolute;left:6885;top:-81;width:3564;height:360" coordorigin="6885,-81" coordsize="3564,360" path="m6885,279r3564,l10449,-81r-3564,l6885,279x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z w:val="16"/>
          <w:szCs w:val="16"/>
        </w:rPr>
        <w:t>lu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 xml:space="preserve"> e</w:t>
      </w:r>
      <w:r w:rsidRPr="00AB6A83">
        <w:rPr>
          <w:rFonts w:asciiTheme="majorHAnsi" w:eastAsia="Arial" w:hAnsiTheme="majorHAnsi" w:cs="Arial"/>
          <w:spacing w:val="-4"/>
          <w:sz w:val="16"/>
          <w:szCs w:val="16"/>
        </w:rPr>
        <w:t>x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st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.</w:t>
      </w:r>
    </w:p>
    <w:p w14:paraId="3BB43E98" w14:textId="77777777" w:rsidR="001578C8" w:rsidRPr="00AB6A83" w:rsidRDefault="00AB6A83">
      <w:pPr>
        <w:tabs>
          <w:tab w:val="left" w:pos="7220"/>
        </w:tabs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ie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sz w:val="22"/>
          <w:szCs w:val="22"/>
        </w:rPr>
        <w:t>ed cl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ents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rd ca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z w:val="22"/>
          <w:szCs w:val="22"/>
        </w:rPr>
        <w:t>is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ry,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ess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eds and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ab/>
      </w:r>
    </w:p>
    <w:p w14:paraId="0CD22A35" w14:textId="77777777" w:rsidR="001578C8" w:rsidRPr="00AB6A83" w:rsidRDefault="00AB6A83">
      <w:pPr>
        <w:spacing w:line="260" w:lineRule="exact"/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elled cl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ents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on</w:t>
      </w:r>
      <w:r w:rsidRPr="00AB6A83">
        <w:rPr>
          <w:rFonts w:asciiTheme="majorHAnsi" w:eastAsia="Calibri" w:hAnsiTheme="majorHAnsi" w:cs="Calibri"/>
          <w:sz w:val="22"/>
          <w:szCs w:val="22"/>
        </w:rPr>
        <w:t>cerns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rel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o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        </w:t>
      </w:r>
      <w:r w:rsidRPr="00AB6A83">
        <w:rPr>
          <w:rFonts w:asciiTheme="majorHAnsi" w:eastAsia="Calibri" w:hAnsiTheme="majorHAnsi" w:cs="Calibri"/>
          <w:spacing w:val="50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vo</w:t>
      </w:r>
      <w:r w:rsidRPr="00AB6A83">
        <w:rPr>
          <w:rFonts w:asciiTheme="majorHAnsi" w:eastAsia="Calibri" w:hAnsiTheme="majorHAnsi" w:cs="Calibri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er)</w:t>
      </w:r>
    </w:p>
    <w:p w14:paraId="75A9F6B0" w14:textId="77777777" w:rsidR="001578C8" w:rsidRPr="00AB6A83" w:rsidRDefault="00AB6A83">
      <w:pPr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Asse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sed ri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k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inte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d in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cris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s 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tuati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cticum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II)</w:t>
      </w:r>
    </w:p>
    <w:p w14:paraId="1469AA10" w14:textId="77777777" w:rsidR="001578C8" w:rsidRPr="00AB6A83" w:rsidRDefault="00AB6A83">
      <w:pPr>
        <w:ind w:left="1148"/>
        <w:rPr>
          <w:rFonts w:asciiTheme="majorHAnsi" w:eastAsia="Calibri" w:hAnsiTheme="majorHAnsi" w:cs="Calibri"/>
          <w:sz w:val="22"/>
          <w:szCs w:val="22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space="720"/>
        </w:sect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AB6A83">
        <w:rPr>
          <w:rFonts w:asciiTheme="majorHAnsi" w:eastAsia="Calibri" w:hAnsiTheme="majorHAnsi" w:cs="Calibri"/>
          <w:sz w:val="22"/>
          <w:szCs w:val="22"/>
        </w:rPr>
        <w:t>lied CA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Co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of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Et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AB6A83">
        <w:rPr>
          <w:rFonts w:asciiTheme="majorHAnsi" w:eastAsia="Calibri" w:hAnsiTheme="majorHAnsi" w:cs="Calibri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eli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es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Eth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Pr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cti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AB6A83">
        <w:rPr>
          <w:rFonts w:asciiTheme="majorHAnsi" w:eastAsia="Calibri" w:hAnsiTheme="majorHAnsi" w:cs="Calibri"/>
          <w:sz w:val="22"/>
          <w:szCs w:val="22"/>
        </w:rPr>
        <w:t>in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case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AB6A83">
        <w:rPr>
          <w:rFonts w:asciiTheme="majorHAnsi" w:eastAsia="Calibri" w:hAnsiTheme="majorHAnsi" w:cs="Calibri"/>
          <w:sz w:val="22"/>
          <w:szCs w:val="22"/>
        </w:rPr>
        <w:t>ies</w:t>
      </w:r>
      <w:r w:rsidRPr="00AB6A8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practice</w:t>
      </w:r>
    </w:p>
    <w:p w14:paraId="34ADDF7C" w14:textId="77777777" w:rsidR="001578C8" w:rsidRPr="00AB6A83" w:rsidRDefault="00AB6A83">
      <w:pPr>
        <w:tabs>
          <w:tab w:val="left" w:pos="3360"/>
        </w:tabs>
        <w:ind w:left="1148" w:right="-53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hAnsiTheme="majorHAnsi"/>
        </w:rPr>
        <w:pict w14:anchorId="1678694D">
          <v:group id="_x0000_s1048" style="position:absolute;left:0;text-align:left;margin-left:199pt;margin-top:4.75pt;width:16.2pt;height:5.6pt;z-index:-251664384;mso-position-horizontal-relative:page" coordorigin="3980,95" coordsize="324,112">
            <v:shape id="_x0000_s1049" style="position:absolute;left:3980;top:95;width:324;height:112" coordorigin="3980,95" coordsize="324,112" path="m3980,95r324,112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Rel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ted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s: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ab/>
      </w:r>
    </w:p>
    <w:p w14:paraId="0D637051" w14:textId="77777777" w:rsidR="001578C8" w:rsidRPr="00AB6A83" w:rsidRDefault="00AB6A83">
      <w:pPr>
        <w:spacing w:before="5" w:line="100" w:lineRule="exact"/>
        <w:rPr>
          <w:rFonts w:asciiTheme="majorHAnsi" w:hAnsiTheme="majorHAnsi"/>
          <w:sz w:val="10"/>
          <w:szCs w:val="10"/>
        </w:rPr>
      </w:pPr>
      <w:r w:rsidRPr="00AB6A83">
        <w:rPr>
          <w:rFonts w:asciiTheme="majorHAnsi" w:hAnsiTheme="majorHAnsi"/>
        </w:rPr>
        <w:br w:type="column"/>
      </w:r>
    </w:p>
    <w:p w14:paraId="3AD885DA" w14:textId="77777777" w:rsidR="001578C8" w:rsidRPr="00AB6A83" w:rsidRDefault="00AB6A83">
      <w:pPr>
        <w:spacing w:line="180" w:lineRule="exact"/>
        <w:rPr>
          <w:rFonts w:asciiTheme="majorHAnsi" w:eastAsia="Arial" w:hAnsiTheme="majorHAnsi" w:cs="Arial"/>
          <w:sz w:val="16"/>
          <w:szCs w:val="16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num="2" w:space="720" w:equalWidth="0">
            <w:col w:w="3365" w:space="632"/>
            <w:col w:w="6523"/>
          </w:cols>
        </w:sectPr>
      </w:pPr>
      <w:r w:rsidRPr="00AB6A83">
        <w:rPr>
          <w:rFonts w:asciiTheme="majorHAnsi" w:hAnsiTheme="majorHAnsi"/>
        </w:rPr>
        <w:pict w14:anchorId="246C5D35">
          <v:group id="_x0000_s1046" style="position:absolute;margin-left:221.2pt;margin-top:-3.9pt;width:123.05pt;height:16.95pt;z-index:-251663360;mso-position-horizontal-relative:page" coordorigin="4424,-78" coordsize="2461,339">
            <v:shape id="_x0000_s1047" style="position:absolute;left:4424;top:-78;width:2461;height:339" coordorigin="4424,-78" coordsize="2461,339" path="m4424,261r2461,l6885,-78r-2461,l4424,261x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No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 xml:space="preserve"> t</w:t>
      </w:r>
      <w:r w:rsidRPr="00AB6A83">
        <w:rPr>
          <w:rFonts w:asciiTheme="majorHAnsi" w:eastAsia="Arial" w:hAnsiTheme="majorHAnsi" w:cs="Arial"/>
          <w:spacing w:val="-2"/>
          <w:position w:val="-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3"/>
          <w:position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2"/>
          <w:position w:val="-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 xml:space="preserve">f 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re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le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van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 xml:space="preserve">t 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our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3"/>
          <w:position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.</w:t>
      </w:r>
    </w:p>
    <w:p w14:paraId="1F93DF67" w14:textId="77777777" w:rsidR="001578C8" w:rsidRPr="00AB6A83" w:rsidRDefault="001578C8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06EE38C8" w14:textId="77777777" w:rsidR="001578C8" w:rsidRPr="00AB6A83" w:rsidRDefault="00AB6A83">
      <w:pPr>
        <w:ind w:left="824" w:right="-37"/>
        <w:jc w:val="center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hAnsiTheme="majorHAnsi"/>
        </w:rPr>
        <w:pict w14:anchorId="6C407080">
          <v:group id="_x0000_s1044" style="position:absolute;left:0;text-align:left;margin-left:276.5pt;margin-top:8.6pt;width:11.7pt;height:5pt;z-index:-251656192;mso-position-horizontal-relative:page" coordorigin="5530,172" coordsize="234,100">
            <v:shape id="_x0000_s1045" style="position:absolute;left:5530;top:172;width:234;height:100" coordorigin="5530,172" coordsize="234,100" path="m5530,172r234,100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mm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uni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Pers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ona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S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ki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&amp;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ude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7C04F345" w14:textId="77777777" w:rsidR="001578C8" w:rsidRPr="00AB6A83" w:rsidRDefault="00AB6A83">
      <w:pPr>
        <w:ind w:left="1112" w:right="299"/>
        <w:jc w:val="center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anguag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es: </w:t>
      </w:r>
      <w:r w:rsidRPr="00AB6A83">
        <w:rPr>
          <w:rFonts w:asciiTheme="majorHAnsi" w:eastAsia="Calibri" w:hAnsiTheme="majorHAnsi" w:cs="Calibri"/>
          <w:sz w:val="22"/>
          <w:szCs w:val="22"/>
        </w:rPr>
        <w:t>En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lish 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ree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(bas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c)</w:t>
      </w:r>
    </w:p>
    <w:p w14:paraId="64F59B1F" w14:textId="77777777" w:rsidR="001578C8" w:rsidRPr="00AB6A83" w:rsidRDefault="00AB6A83">
      <w:pPr>
        <w:spacing w:before="18" w:line="260" w:lineRule="exact"/>
        <w:rPr>
          <w:rFonts w:asciiTheme="majorHAnsi" w:hAnsiTheme="majorHAnsi"/>
          <w:sz w:val="26"/>
          <w:szCs w:val="26"/>
        </w:rPr>
      </w:pPr>
      <w:r w:rsidRPr="00AB6A83">
        <w:rPr>
          <w:rFonts w:asciiTheme="majorHAnsi" w:hAnsiTheme="majorHAnsi"/>
        </w:rPr>
        <w:br w:type="column"/>
      </w:r>
    </w:p>
    <w:p w14:paraId="3D4CD43F" w14:textId="77777777" w:rsidR="001578C8" w:rsidRPr="00AB6A83" w:rsidRDefault="00AB6A83">
      <w:pPr>
        <w:rPr>
          <w:rFonts w:asciiTheme="majorHAnsi" w:eastAsia="Arial" w:hAnsiTheme="majorHAnsi" w:cs="Arial"/>
          <w:sz w:val="16"/>
          <w:szCs w:val="16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num="2" w:space="720" w:equalWidth="0">
            <w:col w:w="4828" w:space="629"/>
            <w:col w:w="5063"/>
          </w:cols>
        </w:sectPr>
      </w:pPr>
      <w:r w:rsidRPr="00AB6A83">
        <w:rPr>
          <w:rFonts w:asciiTheme="majorHAnsi" w:hAnsiTheme="majorHAnsi"/>
        </w:rPr>
        <w:pict w14:anchorId="7F28CBD1">
          <v:group id="_x0000_s1042" style="position:absolute;margin-left:294.2pt;margin-top:-4.1pt;width:252.8pt;height:20.55pt;z-index:-251655168;mso-position-horizontal-relative:page" coordorigin="5884,-82" coordsize="5056,411">
            <v:shape id="_x0000_s1043" style="position:absolute;left:5884;top:-82;width:5056;height:411" coordorigin="5884,-82" coordsize="5056,411" path="m5884,329r5056,l10940,-82r-5056,l5884,329x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Hea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ng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Op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spacing w:val="-2"/>
          <w:sz w:val="16"/>
          <w:szCs w:val="16"/>
        </w:rPr>
        <w:t>on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:</w:t>
      </w:r>
      <w:r w:rsidRPr="00AB6A83">
        <w:rPr>
          <w:rFonts w:asciiTheme="majorHAnsi" w:eastAsia="Arial" w:hAnsiTheme="majorHAnsi" w:cs="Arial"/>
          <w:b/>
          <w:spacing w:val="3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un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io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z w:val="16"/>
          <w:szCs w:val="16"/>
        </w:rPr>
        <w:t>, Te</w:t>
      </w:r>
      <w:r w:rsidRPr="00AB6A83">
        <w:rPr>
          <w:rFonts w:asciiTheme="majorHAnsi" w:eastAsia="Arial" w:hAnsiTheme="majorHAnsi" w:cs="Arial"/>
          <w:spacing w:val="-4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w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or</w:t>
      </w:r>
      <w:r w:rsidRPr="00AB6A83">
        <w:rPr>
          <w:rFonts w:asciiTheme="majorHAnsi" w:eastAsia="Arial" w:hAnsiTheme="majorHAnsi" w:cs="Arial"/>
          <w:sz w:val="16"/>
          <w:szCs w:val="16"/>
        </w:rPr>
        <w:t>k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&amp;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f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-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anage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z w:val="16"/>
          <w:szCs w:val="16"/>
        </w:rPr>
        <w:t>t</w:t>
      </w:r>
    </w:p>
    <w:p w14:paraId="47774283" w14:textId="77777777" w:rsidR="001578C8" w:rsidRPr="00AB6A83" w:rsidRDefault="00AB6A83">
      <w:pPr>
        <w:spacing w:before="1"/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AB6A83">
        <w:rPr>
          <w:rFonts w:asciiTheme="majorHAnsi" w:eastAsia="Calibri" w:hAnsiTheme="majorHAnsi" w:cs="Calibri"/>
          <w:sz w:val="22"/>
          <w:szCs w:val="22"/>
        </w:rPr>
        <w:t>lied awa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eness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f i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ercultur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l 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iv</w:t>
      </w:r>
      <w:r w:rsidRPr="00AB6A83">
        <w:rPr>
          <w:rFonts w:asciiTheme="majorHAnsi" w:eastAsia="Calibri" w:hAnsiTheme="majorHAnsi" w:cs="Calibri"/>
          <w:sz w:val="22"/>
          <w:szCs w:val="22"/>
        </w:rPr>
        <w:t>ersi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and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an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-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AB6A83">
        <w:rPr>
          <w:rFonts w:asciiTheme="majorHAnsi" w:eastAsia="Calibri" w:hAnsiTheme="majorHAnsi" w:cs="Calibri"/>
          <w:sz w:val="22"/>
          <w:szCs w:val="22"/>
        </w:rPr>
        <w:t>ressi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ra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tice</w:t>
      </w:r>
    </w:p>
    <w:p w14:paraId="453F7C53" w14:textId="77777777" w:rsidR="001578C8" w:rsidRPr="00AB6A83" w:rsidRDefault="00AB6A83">
      <w:pPr>
        <w:ind w:left="1148"/>
        <w:rPr>
          <w:rFonts w:asciiTheme="majorHAnsi" w:eastAsia="Calibri" w:hAnsiTheme="majorHAnsi" w:cs="Calibri"/>
          <w:sz w:val="22"/>
          <w:szCs w:val="22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space="720"/>
        </w:sect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lastRenderedPageBreak/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str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cr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tical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th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AB6A83">
        <w:rPr>
          <w:rFonts w:asciiTheme="majorHAnsi" w:eastAsia="Calibri" w:hAnsiTheme="majorHAnsi" w:cs="Calibri"/>
          <w:sz w:val="22"/>
          <w:szCs w:val="22"/>
        </w:rPr>
        <w:t>ki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and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ju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dg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 (c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al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z w:val="22"/>
          <w:szCs w:val="22"/>
        </w:rPr>
        <w:t>se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ra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tic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&amp;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)</w:t>
      </w:r>
    </w:p>
    <w:p w14:paraId="2F9142BC" w14:textId="77777777" w:rsidR="001578C8" w:rsidRPr="00AB6A83" w:rsidRDefault="00AB6A83">
      <w:pPr>
        <w:tabs>
          <w:tab w:val="left" w:pos="4260"/>
        </w:tabs>
        <w:ind w:left="1148" w:right="-53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Sel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ti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ed,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        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ab/>
      </w:r>
    </w:p>
    <w:p w14:paraId="72BA042E" w14:textId="77777777" w:rsidR="001578C8" w:rsidRPr="00AB6A83" w:rsidRDefault="00AB6A83">
      <w:pPr>
        <w:tabs>
          <w:tab w:val="left" w:pos="1840"/>
        </w:tabs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  <w:u w:color="000000"/>
        </w:rPr>
        <w:tab/>
      </w:r>
    </w:p>
    <w:p w14:paraId="653F4967" w14:textId="77777777" w:rsidR="001578C8" w:rsidRPr="00AB6A83" w:rsidRDefault="001578C8">
      <w:pPr>
        <w:spacing w:before="8" w:line="100" w:lineRule="exact"/>
        <w:rPr>
          <w:rFonts w:asciiTheme="majorHAnsi" w:hAnsiTheme="majorHAnsi"/>
          <w:sz w:val="11"/>
          <w:szCs w:val="11"/>
        </w:rPr>
      </w:pPr>
    </w:p>
    <w:p w14:paraId="47EFD573" w14:textId="77777777" w:rsidR="001578C8" w:rsidRPr="00AB6A83" w:rsidRDefault="00AB6A83">
      <w:pPr>
        <w:ind w:left="824" w:right="1989"/>
        <w:jc w:val="center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Adm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ni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n</w:t>
      </w:r>
    </w:p>
    <w:p w14:paraId="56DC7F3B" w14:textId="77777777" w:rsidR="001578C8" w:rsidRPr="00AB6A83" w:rsidRDefault="00AB6A83">
      <w:pPr>
        <w:spacing w:before="4" w:line="120" w:lineRule="exact"/>
        <w:rPr>
          <w:rFonts w:asciiTheme="majorHAnsi" w:hAnsiTheme="majorHAnsi"/>
          <w:sz w:val="12"/>
          <w:szCs w:val="12"/>
        </w:rPr>
      </w:pPr>
      <w:r w:rsidRPr="00AB6A83">
        <w:rPr>
          <w:rFonts w:asciiTheme="majorHAnsi" w:hAnsiTheme="majorHAnsi"/>
        </w:rPr>
        <w:br w:type="column"/>
      </w:r>
    </w:p>
    <w:p w14:paraId="6409EE32" w14:textId="77777777" w:rsidR="001578C8" w:rsidRPr="00AB6A83" w:rsidRDefault="00AB6A83">
      <w:pPr>
        <w:ind w:right="796"/>
        <w:rPr>
          <w:rFonts w:asciiTheme="majorHAnsi" w:eastAsia="Arial" w:hAnsiTheme="majorHAnsi" w:cs="Arial"/>
          <w:sz w:val="16"/>
          <w:szCs w:val="16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num="2" w:space="720" w:equalWidth="0">
            <w:col w:w="4262" w:space="696"/>
            <w:col w:w="5562"/>
          </w:cols>
        </w:sectPr>
      </w:pPr>
      <w:r w:rsidRPr="00AB6A83">
        <w:rPr>
          <w:rFonts w:asciiTheme="majorHAnsi" w:hAnsiTheme="majorHAnsi"/>
        </w:rPr>
        <w:pict w14:anchorId="5B2011BA">
          <v:group id="_x0000_s1040" style="position:absolute;margin-left:269.2pt;margin-top:-3.75pt;width:256.05pt;height:44.25pt;z-index:-251660288;mso-position-horizontal-relative:page" coordorigin="5384,-75" coordsize="5121,885">
            <v:shape id="_x0000_s1041" style="position:absolute;left:5384;top:-75;width:5121;height:885" coordorigin="5384,-75" coordsize="5121,885" path="m5384,810r5121,l10505,-75r-5121,l5384,810x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us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z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Res</w:t>
      </w:r>
      <w:r w:rsidRPr="00AB6A83">
        <w:rPr>
          <w:rFonts w:asciiTheme="majorHAnsi" w:eastAsia="Arial" w:hAnsiTheme="majorHAnsi" w:cs="Arial"/>
          <w:b/>
          <w:spacing w:val="-2"/>
          <w:sz w:val="16"/>
          <w:szCs w:val="16"/>
        </w:rPr>
        <w:t>u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b/>
          <w:spacing w:val="-3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:</w:t>
      </w:r>
      <w:r w:rsidRPr="00AB6A83">
        <w:rPr>
          <w:rFonts w:asciiTheme="majorHAnsi" w:eastAsia="Arial" w:hAnsiTheme="majorHAnsi" w:cs="Arial"/>
          <w:b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na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yz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ea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z w:val="16"/>
          <w:szCs w:val="16"/>
        </w:rPr>
        <w:t>job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pos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in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g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.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den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f</w:t>
      </w:r>
      <w:r w:rsidRPr="00AB6A83">
        <w:rPr>
          <w:rFonts w:asciiTheme="majorHAnsi" w:eastAsia="Arial" w:hAnsiTheme="majorHAnsi" w:cs="Arial"/>
          <w:sz w:val="16"/>
          <w:szCs w:val="16"/>
        </w:rPr>
        <w:t>y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e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requ</w:t>
      </w:r>
      <w:r w:rsidRPr="00AB6A83">
        <w:rPr>
          <w:rFonts w:asciiTheme="majorHAnsi" w:eastAsia="Arial" w:hAnsiTheme="majorHAnsi" w:cs="Arial"/>
          <w:sz w:val="16"/>
          <w:szCs w:val="16"/>
        </w:rPr>
        <w:t>ir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ent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,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or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t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z w:val="16"/>
          <w:szCs w:val="16"/>
        </w:rPr>
        <w:t>into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g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or</w:t>
      </w:r>
      <w:r w:rsidRPr="00AB6A83">
        <w:rPr>
          <w:rFonts w:asciiTheme="majorHAnsi" w:eastAsia="Arial" w:hAnsiTheme="majorHAnsi" w:cs="Arial"/>
          <w:sz w:val="16"/>
          <w:szCs w:val="16"/>
        </w:rPr>
        <w:t>ies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an</w:t>
      </w:r>
      <w:r w:rsidRPr="00AB6A83">
        <w:rPr>
          <w:rFonts w:asciiTheme="majorHAnsi" w:eastAsia="Arial" w:hAnsiTheme="majorHAnsi" w:cs="Arial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z w:val="16"/>
          <w:szCs w:val="16"/>
        </w:rPr>
        <w:t>–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u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s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head</w:t>
      </w:r>
      <w:r w:rsidRPr="00AB6A83">
        <w:rPr>
          <w:rFonts w:asciiTheme="majorHAnsi" w:eastAsia="Arial" w:hAnsiTheme="majorHAnsi" w:cs="Arial"/>
          <w:sz w:val="16"/>
          <w:szCs w:val="16"/>
        </w:rPr>
        <w:t>in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g</w:t>
      </w:r>
      <w:r w:rsidRPr="00AB6A83">
        <w:rPr>
          <w:rFonts w:asciiTheme="majorHAnsi" w:eastAsia="Arial" w:hAnsiTheme="majorHAnsi" w:cs="Arial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 xml:space="preserve"> s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ruc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ur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s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ct</w:t>
      </w:r>
      <w:r w:rsidRPr="00AB6A83">
        <w:rPr>
          <w:rFonts w:asciiTheme="majorHAnsi" w:eastAsia="Arial" w:hAnsiTheme="majorHAnsi" w:cs="Arial"/>
          <w:sz w:val="16"/>
          <w:szCs w:val="16"/>
        </w:rPr>
        <w:t>ion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(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.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g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.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dvo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y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z w:val="16"/>
          <w:szCs w:val="16"/>
        </w:rPr>
        <w:t>y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na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y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)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. </w:t>
      </w:r>
      <w:r w:rsidRPr="00AB6A83">
        <w:rPr>
          <w:rFonts w:asciiTheme="majorHAnsi" w:eastAsia="Arial" w:hAnsiTheme="majorHAnsi" w:cs="Arial"/>
          <w:spacing w:val="4"/>
          <w:sz w:val="16"/>
          <w:szCs w:val="16"/>
        </w:rPr>
        <w:t>W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z w:val="16"/>
          <w:szCs w:val="16"/>
        </w:rPr>
        <w:t>me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nt</w:t>
      </w:r>
      <w:r w:rsidRPr="00AB6A83">
        <w:rPr>
          <w:rFonts w:asciiTheme="majorHAnsi" w:eastAsia="Arial" w:hAnsiTheme="majorHAnsi" w:cs="Arial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abou</w:t>
      </w:r>
      <w:r w:rsidRPr="00AB6A83">
        <w:rPr>
          <w:rFonts w:asciiTheme="majorHAnsi" w:eastAsia="Arial" w:hAnsiTheme="majorHAnsi" w:cs="Arial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you</w:t>
      </w:r>
      <w:r w:rsidRPr="00AB6A83">
        <w:rPr>
          <w:rFonts w:asciiTheme="majorHAnsi" w:eastAsia="Arial" w:hAnsiTheme="majorHAnsi" w:cs="Arial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re</w:t>
      </w:r>
      <w:r w:rsidRPr="00AB6A83">
        <w:rPr>
          <w:rFonts w:asciiTheme="majorHAnsi" w:eastAsia="Arial" w:hAnsiTheme="majorHAnsi" w:cs="Arial"/>
          <w:sz w:val="16"/>
          <w:szCs w:val="16"/>
        </w:rPr>
        <w:t>lat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reng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an</w:t>
      </w:r>
      <w:r w:rsidRPr="00AB6A83">
        <w:rPr>
          <w:rFonts w:asciiTheme="majorHAnsi" w:eastAsia="Arial" w:hAnsiTheme="majorHAnsi" w:cs="Arial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4"/>
          <w:sz w:val="16"/>
          <w:szCs w:val="16"/>
        </w:rPr>
        <w:t>x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per</w:t>
      </w:r>
      <w:r w:rsidRPr="00AB6A83">
        <w:rPr>
          <w:rFonts w:asciiTheme="majorHAnsi" w:eastAsia="Arial" w:hAnsiTheme="majorHAnsi" w:cs="Arial"/>
          <w:sz w:val="16"/>
          <w:szCs w:val="16"/>
        </w:rPr>
        <w:t>ie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z w:val="16"/>
          <w:szCs w:val="16"/>
        </w:rPr>
        <w:t>.</w:t>
      </w:r>
    </w:p>
    <w:p w14:paraId="6C03E65A" w14:textId="77777777" w:rsidR="001578C8" w:rsidRPr="00AB6A83" w:rsidRDefault="00AB6A83">
      <w:pPr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epa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ed 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ke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ep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ts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30</w:t>
      </w:r>
      <w:r w:rsidRPr="00AB6A83">
        <w:rPr>
          <w:rFonts w:asciiTheme="majorHAnsi" w:eastAsia="Calibri" w:hAnsiTheme="majorHAnsi" w:cs="Calibri"/>
          <w:sz w:val="22"/>
          <w:szCs w:val="22"/>
        </w:rPr>
        <w:t>),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ai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tai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ed ca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cument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ti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        </w:t>
      </w:r>
      <w:r w:rsidRPr="00AB6A83">
        <w:rPr>
          <w:rFonts w:asciiTheme="majorHAnsi" w:eastAsia="Calibri" w:hAnsiTheme="majorHAnsi" w:cs="Calibri"/>
          <w:spacing w:val="50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(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acticum II)</w:t>
      </w:r>
    </w:p>
    <w:p w14:paraId="6CA90400" w14:textId="77777777" w:rsidR="001578C8" w:rsidRPr="00AB6A83" w:rsidRDefault="00AB6A83">
      <w:pPr>
        <w:ind w:left="114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Com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: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cr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ft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Off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ce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(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xc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l,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sz w:val="22"/>
          <w:szCs w:val="22"/>
        </w:rPr>
        <w:t>er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t,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),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et</w:t>
      </w:r>
    </w:p>
    <w:p w14:paraId="2B0B7733" w14:textId="77777777" w:rsidR="001578C8" w:rsidRPr="00AB6A83" w:rsidRDefault="001578C8">
      <w:pPr>
        <w:spacing w:line="200" w:lineRule="exact"/>
        <w:rPr>
          <w:rFonts w:asciiTheme="majorHAnsi" w:hAnsiTheme="majorHAnsi"/>
        </w:rPr>
      </w:pPr>
    </w:p>
    <w:p w14:paraId="71E8BB76" w14:textId="77777777" w:rsidR="001578C8" w:rsidRPr="00AB6A83" w:rsidRDefault="001578C8">
      <w:pPr>
        <w:spacing w:line="200" w:lineRule="exact"/>
        <w:rPr>
          <w:rFonts w:asciiTheme="majorHAnsi" w:hAnsiTheme="majorHAnsi"/>
        </w:rPr>
      </w:pPr>
    </w:p>
    <w:p w14:paraId="086C9934" w14:textId="77777777" w:rsidR="001578C8" w:rsidRPr="00AB6A83" w:rsidRDefault="001578C8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93E12C4" w14:textId="77777777" w:rsidR="001578C8" w:rsidRPr="00AB6A83" w:rsidRDefault="00AB6A83">
      <w:pPr>
        <w:spacing w:before="28" w:line="180" w:lineRule="exact"/>
        <w:ind w:left="860" w:right="692"/>
        <w:rPr>
          <w:rFonts w:asciiTheme="majorHAnsi" w:eastAsia="Calibri" w:hAnsiTheme="majorHAnsi" w:cs="Calibri"/>
          <w:sz w:val="15"/>
          <w:szCs w:val="15"/>
        </w:rPr>
        <w:sectPr w:rsidR="001578C8" w:rsidRPr="00AB6A83">
          <w:type w:val="continuous"/>
          <w:pgSz w:w="12240" w:h="15840"/>
          <w:pgMar w:top="240" w:right="1140" w:bottom="280" w:left="580" w:header="720" w:footer="720" w:gutter="0"/>
          <w:cols w:space="720"/>
        </w:sectPr>
      </w:pP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C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>p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y</w:t>
      </w:r>
      <w:r w:rsidRPr="00AB6A83">
        <w:rPr>
          <w:rFonts w:asciiTheme="majorHAnsi" w:eastAsia="Calibri" w:hAnsiTheme="majorHAnsi" w:cs="Calibri"/>
          <w:sz w:val="15"/>
          <w:szCs w:val="15"/>
        </w:rPr>
        <w:t>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g</w:t>
      </w:r>
      <w:r w:rsidRPr="00AB6A83">
        <w:rPr>
          <w:rFonts w:asciiTheme="majorHAnsi" w:eastAsia="Calibri" w:hAnsiTheme="majorHAnsi" w:cs="Calibri"/>
          <w:sz w:val="15"/>
          <w:szCs w:val="15"/>
        </w:rPr>
        <w:t>ht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z w:val="15"/>
          <w:szCs w:val="15"/>
        </w:rPr>
        <w:t>©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z w:val="15"/>
          <w:szCs w:val="15"/>
        </w:rPr>
        <w:t>2</w:t>
      </w:r>
      <w:r w:rsidRPr="00AB6A83">
        <w:rPr>
          <w:rFonts w:asciiTheme="majorHAnsi" w:eastAsia="Calibri" w:hAnsiTheme="majorHAnsi" w:cs="Calibri"/>
          <w:spacing w:val="-2"/>
          <w:sz w:val="15"/>
          <w:szCs w:val="15"/>
        </w:rPr>
        <w:t>0</w:t>
      </w:r>
      <w:r w:rsidRPr="00AB6A83">
        <w:rPr>
          <w:rFonts w:asciiTheme="majorHAnsi" w:eastAsia="Calibri" w:hAnsiTheme="majorHAnsi" w:cs="Calibri"/>
          <w:sz w:val="15"/>
          <w:szCs w:val="15"/>
        </w:rPr>
        <w:t xml:space="preserve">16 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U</w:t>
      </w:r>
      <w:r w:rsidRPr="00AB6A83">
        <w:rPr>
          <w:rFonts w:asciiTheme="majorHAnsi" w:eastAsia="Calibri" w:hAnsiTheme="majorHAnsi" w:cs="Calibri"/>
          <w:sz w:val="15"/>
          <w:szCs w:val="15"/>
        </w:rPr>
        <w:t>n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ive</w:t>
      </w:r>
      <w:r w:rsidRPr="00AB6A83">
        <w:rPr>
          <w:rFonts w:asciiTheme="majorHAnsi" w:eastAsia="Calibri" w:hAnsiTheme="majorHAnsi" w:cs="Calibri"/>
          <w:sz w:val="15"/>
          <w:szCs w:val="15"/>
        </w:rPr>
        <w:t>r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s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>t</w:t>
      </w:r>
      <w:r w:rsidRPr="00AB6A83">
        <w:rPr>
          <w:rFonts w:asciiTheme="majorHAnsi" w:eastAsia="Calibri" w:hAnsiTheme="majorHAnsi" w:cs="Calibri"/>
          <w:sz w:val="15"/>
          <w:szCs w:val="15"/>
        </w:rPr>
        <w:t>y</w:t>
      </w:r>
      <w:r w:rsidRPr="00AB6A83">
        <w:rPr>
          <w:rFonts w:asciiTheme="majorHAnsi" w:eastAsia="Calibri" w:hAnsiTheme="majorHAnsi" w:cs="Calibri"/>
          <w:spacing w:val="2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z w:val="15"/>
          <w:szCs w:val="15"/>
        </w:rPr>
        <w:t>f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z w:val="15"/>
          <w:szCs w:val="15"/>
        </w:rPr>
        <w:t>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g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</w:t>
      </w:r>
      <w:r w:rsidRPr="00AB6A83">
        <w:rPr>
          <w:rFonts w:asciiTheme="majorHAnsi" w:eastAsia="Calibri" w:hAnsiTheme="majorHAnsi" w:cs="Calibri"/>
          <w:sz w:val="15"/>
          <w:szCs w:val="15"/>
        </w:rPr>
        <w:t>n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a</w:t>
      </w:r>
      <w:r w:rsidRPr="00AB6A83">
        <w:rPr>
          <w:rFonts w:asciiTheme="majorHAnsi" w:eastAsia="Calibri" w:hAnsiTheme="majorHAnsi" w:cs="Calibri"/>
          <w:sz w:val="15"/>
          <w:szCs w:val="15"/>
        </w:rPr>
        <w:t>.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C</w:t>
      </w:r>
      <w:r w:rsidRPr="00AB6A83">
        <w:rPr>
          <w:rFonts w:asciiTheme="majorHAnsi" w:eastAsia="Calibri" w:hAnsiTheme="majorHAnsi" w:cs="Calibri"/>
          <w:sz w:val="15"/>
          <w:szCs w:val="15"/>
        </w:rPr>
        <w:t>ar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ee</w:t>
      </w:r>
      <w:r w:rsidRPr="00AB6A83">
        <w:rPr>
          <w:rFonts w:asciiTheme="majorHAnsi" w:eastAsia="Calibri" w:hAnsiTheme="majorHAnsi" w:cs="Calibri"/>
          <w:sz w:val="15"/>
          <w:szCs w:val="15"/>
        </w:rPr>
        <w:t xml:space="preserve">r 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C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z w:val="15"/>
          <w:szCs w:val="15"/>
        </w:rPr>
        <w:t>ntr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z w:val="15"/>
          <w:szCs w:val="15"/>
        </w:rPr>
        <w:t xml:space="preserve">. 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Re</w:t>
      </w:r>
      <w:r w:rsidRPr="00AB6A83">
        <w:rPr>
          <w:rFonts w:asciiTheme="majorHAnsi" w:eastAsia="Calibri" w:hAnsiTheme="majorHAnsi" w:cs="Calibri"/>
          <w:sz w:val="15"/>
          <w:szCs w:val="15"/>
        </w:rPr>
        <w:t>pr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>d</w:t>
      </w:r>
      <w:r w:rsidRPr="00AB6A83">
        <w:rPr>
          <w:rFonts w:asciiTheme="majorHAnsi" w:eastAsia="Calibri" w:hAnsiTheme="majorHAnsi" w:cs="Calibri"/>
          <w:sz w:val="15"/>
          <w:szCs w:val="15"/>
        </w:rPr>
        <w:t>uct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z w:val="15"/>
          <w:szCs w:val="15"/>
        </w:rPr>
        <w:t xml:space="preserve">n 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z w:val="15"/>
          <w:szCs w:val="15"/>
        </w:rPr>
        <w:t>f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z w:val="15"/>
          <w:szCs w:val="15"/>
        </w:rPr>
        <w:t>th</w:t>
      </w:r>
      <w:r w:rsidRPr="00AB6A83">
        <w:rPr>
          <w:rFonts w:asciiTheme="majorHAnsi" w:eastAsia="Calibri" w:hAnsiTheme="majorHAnsi" w:cs="Calibri"/>
          <w:spacing w:val="-2"/>
          <w:sz w:val="15"/>
          <w:szCs w:val="15"/>
        </w:rPr>
        <w:t>i</w:t>
      </w:r>
      <w:r w:rsidRPr="00AB6A83">
        <w:rPr>
          <w:rFonts w:asciiTheme="majorHAnsi" w:eastAsia="Calibri" w:hAnsiTheme="majorHAnsi" w:cs="Calibri"/>
          <w:sz w:val="15"/>
          <w:szCs w:val="15"/>
        </w:rPr>
        <w:t>s d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c</w:t>
      </w:r>
      <w:r w:rsidRPr="00AB6A83">
        <w:rPr>
          <w:rFonts w:asciiTheme="majorHAnsi" w:eastAsia="Calibri" w:hAnsiTheme="majorHAnsi" w:cs="Calibri"/>
          <w:sz w:val="15"/>
          <w:szCs w:val="15"/>
        </w:rPr>
        <w:t>u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me</w:t>
      </w:r>
      <w:r w:rsidRPr="00AB6A83">
        <w:rPr>
          <w:rFonts w:asciiTheme="majorHAnsi" w:eastAsia="Calibri" w:hAnsiTheme="majorHAnsi" w:cs="Calibri"/>
          <w:sz w:val="15"/>
          <w:szCs w:val="15"/>
        </w:rPr>
        <w:t>nt,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z w:val="15"/>
          <w:szCs w:val="15"/>
        </w:rPr>
        <w:t>r p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a</w:t>
      </w:r>
      <w:r w:rsidRPr="00AB6A83">
        <w:rPr>
          <w:rFonts w:asciiTheme="majorHAnsi" w:eastAsia="Calibri" w:hAnsiTheme="majorHAnsi" w:cs="Calibri"/>
          <w:sz w:val="15"/>
          <w:szCs w:val="15"/>
        </w:rPr>
        <w:t>r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>t</w:t>
      </w:r>
      <w:r w:rsidRPr="00AB6A83">
        <w:rPr>
          <w:rFonts w:asciiTheme="majorHAnsi" w:eastAsia="Calibri" w:hAnsiTheme="majorHAnsi" w:cs="Calibri"/>
          <w:sz w:val="15"/>
          <w:szCs w:val="15"/>
        </w:rPr>
        <w:t>s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z w:val="15"/>
          <w:szCs w:val="15"/>
        </w:rPr>
        <w:t>th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z w:val="15"/>
          <w:szCs w:val="15"/>
        </w:rPr>
        <w:t>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eo</w:t>
      </w:r>
      <w:r w:rsidRPr="00AB6A83">
        <w:rPr>
          <w:rFonts w:asciiTheme="majorHAnsi" w:eastAsia="Calibri" w:hAnsiTheme="majorHAnsi" w:cs="Calibri"/>
          <w:sz w:val="15"/>
          <w:szCs w:val="15"/>
        </w:rPr>
        <w:t xml:space="preserve">f, 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</w:t>
      </w:r>
      <w:r w:rsidRPr="00AB6A83">
        <w:rPr>
          <w:rFonts w:asciiTheme="majorHAnsi" w:eastAsia="Calibri" w:hAnsiTheme="majorHAnsi" w:cs="Calibri"/>
          <w:sz w:val="15"/>
          <w:szCs w:val="15"/>
        </w:rPr>
        <w:t>s p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pacing w:val="-2"/>
          <w:sz w:val="15"/>
          <w:szCs w:val="15"/>
        </w:rPr>
        <w:t>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mi</w:t>
      </w:r>
      <w:r w:rsidRPr="00AB6A83">
        <w:rPr>
          <w:rFonts w:asciiTheme="majorHAnsi" w:eastAsia="Calibri" w:hAnsiTheme="majorHAnsi" w:cs="Calibri"/>
          <w:sz w:val="15"/>
          <w:szCs w:val="15"/>
        </w:rPr>
        <w:t>tt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z w:val="15"/>
          <w:szCs w:val="15"/>
        </w:rPr>
        <w:t>d f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z w:val="15"/>
          <w:szCs w:val="15"/>
        </w:rPr>
        <w:t xml:space="preserve">r 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z w:val="15"/>
          <w:szCs w:val="15"/>
        </w:rPr>
        <w:t>duc</w:t>
      </w:r>
      <w:r w:rsidRPr="00AB6A83">
        <w:rPr>
          <w:rFonts w:asciiTheme="majorHAnsi" w:eastAsia="Calibri" w:hAnsiTheme="majorHAnsi" w:cs="Calibri"/>
          <w:spacing w:val="3"/>
          <w:sz w:val="15"/>
          <w:szCs w:val="15"/>
        </w:rPr>
        <w:t>a</w:t>
      </w:r>
      <w:r w:rsidRPr="00AB6A83">
        <w:rPr>
          <w:rFonts w:asciiTheme="majorHAnsi" w:eastAsia="Calibri" w:hAnsiTheme="majorHAnsi" w:cs="Calibri"/>
          <w:sz w:val="15"/>
          <w:szCs w:val="15"/>
        </w:rPr>
        <w:t>t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io</w:t>
      </w:r>
      <w:r w:rsidRPr="00AB6A83">
        <w:rPr>
          <w:rFonts w:asciiTheme="majorHAnsi" w:eastAsia="Calibri" w:hAnsiTheme="majorHAnsi" w:cs="Calibri"/>
          <w:sz w:val="15"/>
          <w:szCs w:val="15"/>
        </w:rPr>
        <w:t>n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a</w:t>
      </w:r>
      <w:r w:rsidRPr="00AB6A83">
        <w:rPr>
          <w:rFonts w:asciiTheme="majorHAnsi" w:eastAsia="Calibri" w:hAnsiTheme="majorHAnsi" w:cs="Calibri"/>
          <w:sz w:val="15"/>
          <w:szCs w:val="15"/>
        </w:rPr>
        <w:t>l pur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p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s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z w:val="15"/>
          <w:szCs w:val="15"/>
        </w:rPr>
        <w:t xml:space="preserve">s 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z w:val="15"/>
          <w:szCs w:val="15"/>
        </w:rPr>
        <w:t>n</w:t>
      </w:r>
      <w:r w:rsidRPr="00AB6A83">
        <w:rPr>
          <w:rFonts w:asciiTheme="majorHAnsi" w:eastAsia="Calibri" w:hAnsiTheme="majorHAnsi" w:cs="Calibri"/>
          <w:spacing w:val="-4"/>
          <w:sz w:val="15"/>
          <w:szCs w:val="15"/>
        </w:rPr>
        <w:t>l</w:t>
      </w:r>
      <w:r w:rsidRPr="00AB6A83">
        <w:rPr>
          <w:rFonts w:asciiTheme="majorHAnsi" w:eastAsia="Calibri" w:hAnsiTheme="majorHAnsi" w:cs="Calibri"/>
          <w:sz w:val="15"/>
          <w:szCs w:val="15"/>
        </w:rPr>
        <w:t>y w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</w:t>
      </w:r>
      <w:r w:rsidRPr="00AB6A83">
        <w:rPr>
          <w:rFonts w:asciiTheme="majorHAnsi" w:eastAsia="Calibri" w:hAnsiTheme="majorHAnsi" w:cs="Calibri"/>
          <w:sz w:val="15"/>
          <w:szCs w:val="15"/>
        </w:rPr>
        <w:t>th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z w:val="15"/>
          <w:szCs w:val="15"/>
        </w:rPr>
        <w:t>ac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k</w:t>
      </w:r>
      <w:r w:rsidRPr="00AB6A83">
        <w:rPr>
          <w:rFonts w:asciiTheme="majorHAnsi" w:eastAsia="Calibri" w:hAnsiTheme="majorHAnsi" w:cs="Calibri"/>
          <w:sz w:val="15"/>
          <w:szCs w:val="15"/>
        </w:rPr>
        <w:t>n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z w:val="15"/>
          <w:szCs w:val="15"/>
        </w:rPr>
        <w:t>w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le</w:t>
      </w:r>
      <w:r w:rsidRPr="00AB6A83">
        <w:rPr>
          <w:rFonts w:asciiTheme="majorHAnsi" w:eastAsia="Calibri" w:hAnsiTheme="majorHAnsi" w:cs="Calibri"/>
          <w:sz w:val="15"/>
          <w:szCs w:val="15"/>
        </w:rPr>
        <w:t>dg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me</w:t>
      </w:r>
      <w:r w:rsidRPr="00AB6A83">
        <w:rPr>
          <w:rFonts w:asciiTheme="majorHAnsi" w:eastAsia="Calibri" w:hAnsiTheme="majorHAnsi" w:cs="Calibri"/>
          <w:sz w:val="15"/>
          <w:szCs w:val="15"/>
        </w:rPr>
        <w:t>nt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 xml:space="preserve"> o</w:t>
      </w:r>
      <w:r w:rsidRPr="00AB6A83">
        <w:rPr>
          <w:rFonts w:asciiTheme="majorHAnsi" w:eastAsia="Calibri" w:hAnsiTheme="majorHAnsi" w:cs="Calibri"/>
          <w:sz w:val="15"/>
          <w:szCs w:val="15"/>
        </w:rPr>
        <w:t>f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z w:val="15"/>
          <w:szCs w:val="15"/>
        </w:rPr>
        <w:t>the</w:t>
      </w:r>
      <w:r w:rsidRPr="00AB6A83">
        <w:rPr>
          <w:rFonts w:asciiTheme="majorHAnsi" w:eastAsia="Calibri" w:hAnsiTheme="majorHAnsi" w:cs="Calibri"/>
          <w:spacing w:val="-2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U</w:t>
      </w:r>
      <w:r w:rsidRPr="00AB6A83">
        <w:rPr>
          <w:rFonts w:asciiTheme="majorHAnsi" w:eastAsia="Calibri" w:hAnsiTheme="majorHAnsi" w:cs="Calibri"/>
          <w:sz w:val="15"/>
          <w:szCs w:val="15"/>
        </w:rPr>
        <w:t>n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ive</w:t>
      </w:r>
      <w:r w:rsidRPr="00AB6A83">
        <w:rPr>
          <w:rFonts w:asciiTheme="majorHAnsi" w:eastAsia="Calibri" w:hAnsiTheme="majorHAnsi" w:cs="Calibri"/>
          <w:sz w:val="15"/>
          <w:szCs w:val="15"/>
        </w:rPr>
        <w:t>r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s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>t</w:t>
      </w:r>
      <w:r w:rsidRPr="00AB6A83">
        <w:rPr>
          <w:rFonts w:asciiTheme="majorHAnsi" w:eastAsia="Calibri" w:hAnsiTheme="majorHAnsi" w:cs="Calibri"/>
          <w:sz w:val="15"/>
          <w:szCs w:val="15"/>
        </w:rPr>
        <w:t>y</w:t>
      </w:r>
      <w:r w:rsidRPr="00AB6A83">
        <w:rPr>
          <w:rFonts w:asciiTheme="majorHAnsi" w:eastAsia="Calibri" w:hAnsiTheme="majorHAnsi" w:cs="Calibri"/>
          <w:spacing w:val="2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z w:val="15"/>
          <w:szCs w:val="15"/>
        </w:rPr>
        <w:t>f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z w:val="15"/>
          <w:szCs w:val="15"/>
        </w:rPr>
        <w:t>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g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</w:t>
      </w:r>
      <w:r w:rsidRPr="00AB6A83">
        <w:rPr>
          <w:rFonts w:asciiTheme="majorHAnsi" w:eastAsia="Calibri" w:hAnsiTheme="majorHAnsi" w:cs="Calibri"/>
          <w:sz w:val="15"/>
          <w:szCs w:val="15"/>
        </w:rPr>
        <w:t>na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C</w:t>
      </w:r>
      <w:r w:rsidRPr="00AB6A83">
        <w:rPr>
          <w:rFonts w:asciiTheme="majorHAnsi" w:eastAsia="Calibri" w:hAnsiTheme="majorHAnsi" w:cs="Calibri"/>
          <w:sz w:val="15"/>
          <w:szCs w:val="15"/>
        </w:rPr>
        <w:t>ar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ee</w:t>
      </w:r>
      <w:r w:rsidRPr="00AB6A83">
        <w:rPr>
          <w:rFonts w:asciiTheme="majorHAnsi" w:eastAsia="Calibri" w:hAnsiTheme="majorHAnsi" w:cs="Calibri"/>
          <w:sz w:val="15"/>
          <w:szCs w:val="15"/>
        </w:rPr>
        <w:t>r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C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z w:val="15"/>
          <w:szCs w:val="15"/>
        </w:rPr>
        <w:t>ntr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z w:val="15"/>
          <w:szCs w:val="15"/>
        </w:rPr>
        <w:t>. F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z w:val="15"/>
          <w:szCs w:val="15"/>
        </w:rPr>
        <w:t xml:space="preserve">r 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>t</w:t>
      </w:r>
      <w:r w:rsidRPr="00AB6A83">
        <w:rPr>
          <w:rFonts w:asciiTheme="majorHAnsi" w:eastAsia="Calibri" w:hAnsiTheme="majorHAnsi" w:cs="Calibri"/>
          <w:sz w:val="15"/>
          <w:szCs w:val="15"/>
        </w:rPr>
        <w:t>h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z w:val="15"/>
          <w:szCs w:val="15"/>
        </w:rPr>
        <w:t>r u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s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s</w:t>
      </w:r>
      <w:r w:rsidRPr="00AB6A83">
        <w:rPr>
          <w:rFonts w:asciiTheme="majorHAnsi" w:eastAsia="Calibri" w:hAnsiTheme="majorHAnsi" w:cs="Calibri"/>
          <w:sz w:val="15"/>
          <w:szCs w:val="15"/>
        </w:rPr>
        <w:t>,</w:t>
      </w:r>
      <w:r w:rsidRPr="00AB6A83">
        <w:rPr>
          <w:rFonts w:asciiTheme="majorHAnsi" w:eastAsia="Calibri" w:hAnsiTheme="majorHAnsi" w:cs="Calibri"/>
          <w:spacing w:val="-2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c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z w:val="15"/>
          <w:szCs w:val="15"/>
        </w:rPr>
        <w:t>nt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a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c</w:t>
      </w:r>
      <w:r w:rsidRPr="00AB6A83">
        <w:rPr>
          <w:rFonts w:asciiTheme="majorHAnsi" w:eastAsia="Calibri" w:hAnsiTheme="majorHAnsi" w:cs="Calibri"/>
          <w:sz w:val="15"/>
          <w:szCs w:val="15"/>
        </w:rPr>
        <w:t>t</w:t>
      </w:r>
      <w:r w:rsidRPr="00AB6A83">
        <w:rPr>
          <w:rFonts w:asciiTheme="majorHAnsi" w:eastAsia="Calibri" w:hAnsiTheme="majorHAnsi" w:cs="Calibri"/>
          <w:spacing w:val="2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z w:val="15"/>
          <w:szCs w:val="15"/>
        </w:rPr>
        <w:t>the</w:t>
      </w:r>
      <w:r w:rsidRPr="00AB6A83">
        <w:rPr>
          <w:rFonts w:asciiTheme="majorHAnsi" w:eastAsia="Calibri" w:hAnsiTheme="majorHAnsi" w:cs="Calibri"/>
          <w:spacing w:val="-2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U</w:t>
      </w:r>
      <w:r w:rsidRPr="00AB6A83">
        <w:rPr>
          <w:rFonts w:asciiTheme="majorHAnsi" w:eastAsia="Calibri" w:hAnsiTheme="majorHAnsi" w:cs="Calibri"/>
          <w:sz w:val="15"/>
          <w:szCs w:val="15"/>
        </w:rPr>
        <w:t>n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ive</w:t>
      </w:r>
      <w:r w:rsidRPr="00AB6A83">
        <w:rPr>
          <w:rFonts w:asciiTheme="majorHAnsi" w:eastAsia="Calibri" w:hAnsiTheme="majorHAnsi" w:cs="Calibri"/>
          <w:sz w:val="15"/>
          <w:szCs w:val="15"/>
        </w:rPr>
        <w:t>r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s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>t</w:t>
      </w:r>
      <w:r w:rsidRPr="00AB6A83">
        <w:rPr>
          <w:rFonts w:asciiTheme="majorHAnsi" w:eastAsia="Calibri" w:hAnsiTheme="majorHAnsi" w:cs="Calibri"/>
          <w:sz w:val="15"/>
          <w:szCs w:val="15"/>
        </w:rPr>
        <w:t>y</w:t>
      </w:r>
      <w:r w:rsidRPr="00AB6A83">
        <w:rPr>
          <w:rFonts w:asciiTheme="majorHAnsi" w:eastAsia="Calibri" w:hAnsiTheme="majorHAnsi" w:cs="Calibri"/>
          <w:spacing w:val="2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o</w:t>
      </w:r>
      <w:r w:rsidRPr="00AB6A83">
        <w:rPr>
          <w:rFonts w:asciiTheme="majorHAnsi" w:eastAsia="Calibri" w:hAnsiTheme="majorHAnsi" w:cs="Calibri"/>
          <w:sz w:val="15"/>
          <w:szCs w:val="15"/>
        </w:rPr>
        <w:t>f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z w:val="15"/>
          <w:szCs w:val="15"/>
        </w:rPr>
        <w:t>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g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i</w:t>
      </w:r>
      <w:r w:rsidRPr="00AB6A83">
        <w:rPr>
          <w:rFonts w:asciiTheme="majorHAnsi" w:eastAsia="Calibri" w:hAnsiTheme="majorHAnsi" w:cs="Calibri"/>
          <w:sz w:val="15"/>
          <w:szCs w:val="15"/>
        </w:rPr>
        <w:t>na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 xml:space="preserve"> C</w:t>
      </w:r>
      <w:r w:rsidRPr="00AB6A83">
        <w:rPr>
          <w:rFonts w:asciiTheme="majorHAnsi" w:eastAsia="Calibri" w:hAnsiTheme="majorHAnsi" w:cs="Calibri"/>
          <w:sz w:val="15"/>
          <w:szCs w:val="15"/>
        </w:rPr>
        <w:t>ar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ee</w:t>
      </w:r>
      <w:r w:rsidRPr="00AB6A83">
        <w:rPr>
          <w:rFonts w:asciiTheme="majorHAnsi" w:eastAsia="Calibri" w:hAnsiTheme="majorHAnsi" w:cs="Calibri"/>
          <w:sz w:val="15"/>
          <w:szCs w:val="15"/>
        </w:rPr>
        <w:t>r</w:t>
      </w:r>
      <w:r w:rsidRPr="00AB6A83">
        <w:rPr>
          <w:rFonts w:asciiTheme="majorHAnsi" w:eastAsia="Calibri" w:hAnsiTheme="majorHAnsi" w:cs="Calibri"/>
          <w:spacing w:val="-3"/>
          <w:sz w:val="15"/>
          <w:szCs w:val="15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15"/>
          <w:szCs w:val="15"/>
        </w:rPr>
        <w:t>C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z w:val="15"/>
          <w:szCs w:val="15"/>
        </w:rPr>
        <w:t>ntr</w:t>
      </w:r>
      <w:r w:rsidRPr="00AB6A83">
        <w:rPr>
          <w:rFonts w:asciiTheme="majorHAnsi" w:eastAsia="Calibri" w:hAnsiTheme="majorHAnsi" w:cs="Calibri"/>
          <w:spacing w:val="-1"/>
          <w:sz w:val="15"/>
          <w:szCs w:val="15"/>
        </w:rPr>
        <w:t>e</w:t>
      </w:r>
      <w:r w:rsidRPr="00AB6A83">
        <w:rPr>
          <w:rFonts w:asciiTheme="majorHAnsi" w:eastAsia="Calibri" w:hAnsiTheme="majorHAnsi" w:cs="Calibri"/>
          <w:sz w:val="15"/>
          <w:szCs w:val="15"/>
        </w:rPr>
        <w:t>.</w:t>
      </w:r>
    </w:p>
    <w:p w14:paraId="6D62CFDA" w14:textId="77777777" w:rsidR="001578C8" w:rsidRPr="00AB6A83" w:rsidRDefault="00AB6A83">
      <w:pPr>
        <w:spacing w:before="45"/>
        <w:ind w:right="119"/>
        <w:jc w:val="right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sz w:val="22"/>
          <w:szCs w:val="22"/>
        </w:rPr>
        <w:lastRenderedPageBreak/>
        <w:t>K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lly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T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ena       </w:t>
      </w:r>
      <w:r w:rsidRPr="00AB6A83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2</w:t>
      </w:r>
    </w:p>
    <w:p w14:paraId="02CCD88F" w14:textId="77777777" w:rsidR="001578C8" w:rsidRPr="00AB6A83" w:rsidRDefault="001578C8">
      <w:pPr>
        <w:spacing w:before="4" w:line="180" w:lineRule="exact"/>
        <w:rPr>
          <w:rFonts w:asciiTheme="majorHAnsi" w:hAnsiTheme="majorHAnsi"/>
          <w:sz w:val="18"/>
          <w:szCs w:val="18"/>
        </w:rPr>
      </w:pPr>
    </w:p>
    <w:p w14:paraId="079C8AE5" w14:textId="77777777" w:rsidR="001578C8" w:rsidRPr="00AB6A83" w:rsidRDefault="001578C8">
      <w:pPr>
        <w:spacing w:line="200" w:lineRule="exact"/>
        <w:rPr>
          <w:rFonts w:asciiTheme="majorHAnsi" w:hAnsiTheme="majorHAnsi"/>
        </w:rPr>
      </w:pPr>
    </w:p>
    <w:p w14:paraId="1B89155D" w14:textId="77777777" w:rsidR="001578C8" w:rsidRPr="00AB6A83" w:rsidRDefault="00AB6A83">
      <w:pPr>
        <w:spacing w:before="40"/>
        <w:ind w:left="1916" w:right="2308"/>
        <w:jc w:val="center"/>
        <w:rPr>
          <w:rFonts w:asciiTheme="majorHAnsi" w:eastAsia="Arial" w:hAnsiTheme="majorHAnsi" w:cs="Arial"/>
          <w:sz w:val="16"/>
          <w:szCs w:val="16"/>
        </w:rPr>
      </w:pPr>
      <w:r w:rsidRPr="00AB6A83">
        <w:rPr>
          <w:rFonts w:asciiTheme="majorHAnsi" w:hAnsiTheme="majorHAnsi"/>
        </w:rPr>
        <w:pict w14:anchorId="7854EFB3">
          <v:group id="_x0000_s1038" style="position:absolute;left:0;text-align:left;margin-left:133.4pt;margin-top:7.3pt;width:17.35pt;height:9.9pt;z-index:-251648000;mso-position-horizontal-relative:page" coordorigin="2668,146" coordsize="347,198">
            <v:shape id="_x0000_s1039" style="position:absolute;left:2668;top:146;width:347;height:198" coordorigin="2668,146" coordsize="347,198" path="m2668,344l3015,146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hAnsiTheme="majorHAnsi"/>
        </w:rPr>
        <w:pict w14:anchorId="6D7C8BC7">
          <v:group id="_x0000_s1036" style="position:absolute;left:0;text-align:left;margin-left:156.75pt;margin-top:-1.7pt;width:282.95pt;height:17.3pt;z-index:-251646976;mso-position-horizontal-relative:page" coordorigin="3135,-34" coordsize="5659,346">
            <v:shape id="_x0000_s1037" style="position:absolute;left:3135;top:-34;width:5659;height:346" coordorigin="3135,-34" coordsize="5659,346" path="m3135,312r5659,l8794,-34r-5659,l3135,312x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Arial" w:hAnsiTheme="majorHAnsi" w:cs="Arial"/>
          <w:b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her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Hea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spacing w:val="-2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g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: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evan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t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4"/>
          <w:sz w:val="16"/>
          <w:szCs w:val="16"/>
        </w:rPr>
        <w:t>x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per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z w:val="16"/>
          <w:szCs w:val="16"/>
        </w:rPr>
        <w:t>,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4"/>
          <w:sz w:val="16"/>
          <w:szCs w:val="16"/>
        </w:rPr>
        <w:t>W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z w:val="16"/>
          <w:szCs w:val="16"/>
        </w:rPr>
        <w:t>k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ory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z w:val="16"/>
          <w:szCs w:val="16"/>
        </w:rPr>
        <w:t>mplo</w:t>
      </w:r>
      <w:r w:rsidRPr="00AB6A83">
        <w:rPr>
          <w:rFonts w:asciiTheme="majorHAnsi" w:eastAsia="Arial" w:hAnsiTheme="majorHAnsi" w:cs="Arial"/>
          <w:spacing w:val="-4"/>
          <w:sz w:val="16"/>
          <w:szCs w:val="16"/>
        </w:rPr>
        <w:t>y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en</w:t>
      </w:r>
      <w:r w:rsidRPr="00AB6A83">
        <w:rPr>
          <w:rFonts w:asciiTheme="majorHAnsi" w:eastAsia="Arial" w:hAnsiTheme="majorHAnsi" w:cs="Arial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or</w:t>
      </w:r>
      <w:r w:rsidRPr="00AB6A83">
        <w:rPr>
          <w:rFonts w:asciiTheme="majorHAnsi" w:eastAsia="Arial" w:hAnsiTheme="majorHAnsi" w:cs="Arial"/>
          <w:sz w:val="16"/>
          <w:szCs w:val="16"/>
        </w:rPr>
        <w:t>y</w:t>
      </w:r>
    </w:p>
    <w:p w14:paraId="750554A8" w14:textId="77777777" w:rsidR="001578C8" w:rsidRPr="00AB6A83" w:rsidRDefault="001578C8">
      <w:pPr>
        <w:spacing w:before="4" w:line="120" w:lineRule="exact"/>
        <w:rPr>
          <w:rFonts w:asciiTheme="majorHAnsi" w:hAnsiTheme="majorHAnsi"/>
          <w:sz w:val="13"/>
          <w:szCs w:val="13"/>
        </w:rPr>
      </w:pPr>
    </w:p>
    <w:p w14:paraId="688DB7B6" w14:textId="77777777" w:rsidR="001578C8" w:rsidRPr="00AB6A83" w:rsidRDefault="00AB6A83">
      <w:pPr>
        <w:ind w:left="100"/>
        <w:rPr>
          <w:rFonts w:asciiTheme="majorHAnsi" w:eastAsia="Calibri" w:hAnsiTheme="majorHAnsi" w:cs="Calibri"/>
          <w:sz w:val="24"/>
          <w:szCs w:val="24"/>
        </w:rPr>
      </w:pP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>WO</w:t>
      </w:r>
      <w:r w:rsidRPr="00AB6A83">
        <w:rPr>
          <w:rFonts w:asciiTheme="majorHAnsi" w:eastAsia="Calibri" w:hAnsiTheme="majorHAnsi" w:cs="Calibri"/>
          <w:b/>
          <w:spacing w:val="-1"/>
          <w:sz w:val="24"/>
          <w:szCs w:val="24"/>
        </w:rPr>
        <w:t>R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K</w:t>
      </w:r>
      <w:r w:rsidRPr="00AB6A83">
        <w:rPr>
          <w:rFonts w:asciiTheme="majorHAnsi" w:eastAsia="Calibri" w:hAnsiTheme="majorHAnsi" w:cs="Calibri"/>
          <w:b/>
          <w:spacing w:val="2"/>
          <w:sz w:val="24"/>
          <w:szCs w:val="24"/>
        </w:rPr>
        <w:t xml:space="preserve"> 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EXPER</w:t>
      </w:r>
      <w:r w:rsidRPr="00AB6A83">
        <w:rPr>
          <w:rFonts w:asciiTheme="majorHAnsi" w:eastAsia="Calibri" w:hAnsiTheme="majorHAnsi" w:cs="Calibri"/>
          <w:b/>
          <w:spacing w:val="-2"/>
          <w:sz w:val="24"/>
          <w:szCs w:val="24"/>
        </w:rPr>
        <w:t>I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E</w: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>N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CE</w:t>
      </w:r>
    </w:p>
    <w:p w14:paraId="1FCDC152" w14:textId="77777777" w:rsidR="001578C8" w:rsidRPr="00AB6A83" w:rsidRDefault="00AB6A83">
      <w:pPr>
        <w:spacing w:before="41"/>
        <w:ind w:left="10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Vo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te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&amp;</w:t>
      </w:r>
      <w:r w:rsidRPr="00AB6A83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mm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gr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oo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na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(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ct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cum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II)                                        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t.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2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AB6A83">
        <w:rPr>
          <w:rFonts w:asciiTheme="majorHAnsi" w:eastAsia="Calibri" w:hAnsiTheme="majorHAnsi" w:cs="Calibri"/>
          <w:sz w:val="22"/>
          <w:szCs w:val="22"/>
        </w:rPr>
        <w:t>X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–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</w:p>
    <w:p w14:paraId="337E3876" w14:textId="77777777" w:rsidR="001578C8" w:rsidRPr="00AB6A83" w:rsidRDefault="00AB6A83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egi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a, SK</w:t>
      </w:r>
    </w:p>
    <w:p w14:paraId="0C48E043" w14:textId="77777777" w:rsidR="001578C8" w:rsidRPr="00AB6A83" w:rsidRDefault="00AB6A83">
      <w:pPr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it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ra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ers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ra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ym</w:t>
      </w:r>
      <w:r w:rsidRPr="00AB6A83">
        <w:rPr>
          <w:rFonts w:asciiTheme="majorHAnsi" w:eastAsia="Calibri" w:hAnsiTheme="majorHAnsi" w:cs="Calibri"/>
          <w:sz w:val="22"/>
          <w:szCs w:val="22"/>
        </w:rPr>
        <w:t>ent 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upp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pro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</w:p>
    <w:p w14:paraId="62D01233" w14:textId="77777777" w:rsidR="001578C8" w:rsidRPr="00AB6A83" w:rsidRDefault="00AB6A83">
      <w:pPr>
        <w:tabs>
          <w:tab w:val="left" w:pos="8480"/>
        </w:tabs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lla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th st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k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ers</w:t>
      </w:r>
      <w:r w:rsidRPr="00AB6A83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enti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ne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s and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lan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ra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ab/>
      </w:r>
    </w:p>
    <w:p w14:paraId="635720A4" w14:textId="77777777" w:rsidR="001578C8" w:rsidRPr="00AB6A83" w:rsidRDefault="00AB6A83">
      <w:pPr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sse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ap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lica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AB6A83">
        <w:rPr>
          <w:rFonts w:asciiTheme="majorHAnsi" w:eastAsia="Calibri" w:hAnsiTheme="majorHAnsi" w:cs="Calibri"/>
          <w:sz w:val="22"/>
          <w:szCs w:val="22"/>
        </w:rPr>
        <w:t>, as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eded,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ef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th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ap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ri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te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pro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and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ces</w:t>
      </w:r>
    </w:p>
    <w:p w14:paraId="208C25EC" w14:textId="77777777" w:rsidR="001578C8" w:rsidRPr="00AB6A83" w:rsidRDefault="00AB6A83">
      <w:pPr>
        <w:tabs>
          <w:tab w:val="left" w:pos="1080"/>
        </w:tabs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  <w:u w:color="000000"/>
        </w:rPr>
        <w:tab/>
      </w:r>
    </w:p>
    <w:p w14:paraId="3B978941" w14:textId="77777777" w:rsidR="001578C8" w:rsidRPr="00AB6A83" w:rsidRDefault="001578C8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3F795722" w14:textId="77777777" w:rsidR="001578C8" w:rsidRPr="00AB6A83" w:rsidRDefault="00AB6A83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du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ona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(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-4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er)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</w:t>
      </w:r>
      <w:r w:rsidRPr="00AB6A83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0X</w:t>
      </w:r>
      <w:r w:rsidRPr="00AB6A83">
        <w:rPr>
          <w:rFonts w:asciiTheme="majorHAnsi" w:eastAsia="Calibri" w:hAnsiTheme="majorHAnsi" w:cs="Calibri"/>
          <w:sz w:val="22"/>
          <w:szCs w:val="22"/>
        </w:rPr>
        <w:t>X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–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</w:p>
    <w:p w14:paraId="2D1088FF" w14:textId="77777777" w:rsidR="001578C8" w:rsidRPr="00AB6A83" w:rsidRDefault="00AB6A83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ental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z w:val="22"/>
          <w:szCs w:val="22"/>
        </w:rPr>
        <w:t>ealth Se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es,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, SK</w:t>
      </w:r>
    </w:p>
    <w:p w14:paraId="6E6469B6" w14:textId="77777777" w:rsidR="001578C8" w:rsidRPr="00AB6A83" w:rsidRDefault="00AB6A83">
      <w:pPr>
        <w:tabs>
          <w:tab w:val="left" w:pos="7300"/>
        </w:tabs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AB6A83">
        <w:rPr>
          <w:rFonts w:asciiTheme="majorHAnsi" w:eastAsia="Calibri" w:hAnsiTheme="majorHAnsi" w:cs="Calibri"/>
          <w:sz w:val="22"/>
          <w:szCs w:val="22"/>
        </w:rPr>
        <w:t>ct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rks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th 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lts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AB6A83">
        <w:rPr>
          <w:rFonts w:asciiTheme="majorHAnsi" w:eastAsia="Calibri" w:hAnsiTheme="majorHAnsi" w:cs="Calibri"/>
          <w:sz w:val="22"/>
          <w:szCs w:val="22"/>
        </w:rPr>
        <w:t>il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lf-e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ab/>
      </w:r>
    </w:p>
    <w:p w14:paraId="1D386B79" w14:textId="77777777" w:rsidR="001578C8" w:rsidRPr="00AB6A83" w:rsidRDefault="00AB6A83">
      <w:pPr>
        <w:spacing w:line="260" w:lineRule="exact"/>
        <w:ind w:left="384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z w:val="22"/>
          <w:szCs w:val="22"/>
        </w:rPr>
        <w:t>ica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res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ec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th 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AB6A83">
        <w:rPr>
          <w:rFonts w:asciiTheme="majorHAnsi" w:eastAsia="Calibri" w:hAnsiTheme="majorHAnsi" w:cs="Calibri"/>
          <w:sz w:val="22"/>
          <w:szCs w:val="22"/>
        </w:rPr>
        <w:t>lts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who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AB6A83">
        <w:rPr>
          <w:rFonts w:asciiTheme="majorHAnsi" w:eastAsia="Calibri" w:hAnsiTheme="majorHAnsi" w:cs="Calibri"/>
          <w:sz w:val="22"/>
          <w:szCs w:val="22"/>
        </w:rPr>
        <w:t>ental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ill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ess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(e.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ep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ess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on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lar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is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er,</w:t>
      </w:r>
    </w:p>
    <w:p w14:paraId="187FBA48" w14:textId="77777777" w:rsidR="001578C8" w:rsidRPr="00AB6A83" w:rsidRDefault="00AB6A83">
      <w:pPr>
        <w:ind w:left="554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sz w:val="22"/>
          <w:szCs w:val="22"/>
        </w:rPr>
        <w:t>sch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iz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AB6A83">
        <w:rPr>
          <w:rFonts w:asciiTheme="majorHAnsi" w:eastAsia="Calibri" w:hAnsiTheme="majorHAnsi" w:cs="Calibri"/>
          <w:sz w:val="22"/>
          <w:szCs w:val="22"/>
        </w:rPr>
        <w:t>ren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a)</w:t>
      </w:r>
    </w:p>
    <w:p w14:paraId="771A0DE8" w14:textId="77777777" w:rsidR="001578C8" w:rsidRPr="00AB6A83" w:rsidRDefault="00AB6A83">
      <w:pPr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Ass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st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sz w:val="22"/>
          <w:szCs w:val="22"/>
        </w:rPr>
        <w:t>ith pl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ann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tal Health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ware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ess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k</w:t>
      </w:r>
    </w:p>
    <w:p w14:paraId="3D946E80" w14:textId="77777777" w:rsidR="001578C8" w:rsidRPr="00AB6A83" w:rsidRDefault="001578C8">
      <w:pPr>
        <w:spacing w:before="1" w:line="120" w:lineRule="exact"/>
        <w:rPr>
          <w:rFonts w:asciiTheme="majorHAnsi" w:hAnsiTheme="majorHAnsi"/>
          <w:sz w:val="12"/>
          <w:szCs w:val="12"/>
        </w:rPr>
      </w:pPr>
    </w:p>
    <w:p w14:paraId="025FE9AA" w14:textId="77777777" w:rsidR="001578C8" w:rsidRPr="00AB6A83" w:rsidRDefault="00AB6A83">
      <w:pPr>
        <w:ind w:left="100" w:right="109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Wo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k Ex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pe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oo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(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ractic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I)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</w:t>
      </w:r>
      <w:r w:rsidRPr="00AB6A83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ept.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–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AB6A83">
        <w:rPr>
          <w:rFonts w:asciiTheme="majorHAnsi" w:eastAsia="Calibri" w:hAnsiTheme="majorHAnsi" w:cs="Calibri"/>
          <w:sz w:val="22"/>
          <w:szCs w:val="22"/>
        </w:rPr>
        <w:t>ec.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20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XX </w:t>
      </w:r>
      <w:r w:rsidRPr="00AB6A83">
        <w:rPr>
          <w:rFonts w:asciiTheme="majorHAnsi" w:eastAsia="Calibri" w:hAnsiTheme="majorHAnsi" w:cs="Calibri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th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ent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e,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ra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rie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an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rce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Regi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a, SK</w:t>
      </w:r>
    </w:p>
    <w:p w14:paraId="3493C4F9" w14:textId="77777777" w:rsidR="001578C8" w:rsidRPr="00AB6A83" w:rsidRDefault="00AB6A83">
      <w:pPr>
        <w:tabs>
          <w:tab w:val="left" w:pos="6640"/>
        </w:tabs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la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AB6A83">
        <w:rPr>
          <w:rFonts w:asciiTheme="majorHAnsi" w:eastAsia="Calibri" w:hAnsiTheme="majorHAnsi" w:cs="Calibri"/>
          <w:sz w:val="22"/>
          <w:szCs w:val="22"/>
        </w:rPr>
        <w:t>ed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ent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rk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xp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rie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ce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pr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ra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ab/>
      </w:r>
    </w:p>
    <w:p w14:paraId="23F8505D" w14:textId="77777777" w:rsidR="001578C8" w:rsidRPr="00AB6A83" w:rsidRDefault="00AB6A83">
      <w:pPr>
        <w:tabs>
          <w:tab w:val="left" w:pos="4900"/>
        </w:tabs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ed su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t</w:t>
      </w:r>
      <w:r w:rsidRPr="00AB6A83">
        <w:rPr>
          <w:rFonts w:asciiTheme="majorHAnsi" w:eastAsia="Calibri" w:hAnsiTheme="majorHAnsi" w:cs="Calibri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artici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ati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ab/>
      </w:r>
    </w:p>
    <w:p w14:paraId="082FCA58" w14:textId="77777777" w:rsidR="001578C8" w:rsidRPr="00AB6A83" w:rsidRDefault="00AB6A83">
      <w:pPr>
        <w:tabs>
          <w:tab w:val="left" w:pos="8980"/>
        </w:tabs>
        <w:ind w:left="388"/>
        <w:rPr>
          <w:rFonts w:asciiTheme="majorHAnsi" w:eastAsia="Calibri" w:hAnsiTheme="majorHAnsi" w:cs="Calibri"/>
          <w:sz w:val="22"/>
          <w:szCs w:val="22"/>
        </w:rPr>
        <w:sectPr w:rsidR="001578C8" w:rsidRPr="00AB6A83">
          <w:pgSz w:w="12240" w:h="15840"/>
          <w:pgMar w:top="380" w:right="1320" w:bottom="280" w:left="1340" w:header="720" w:footer="720" w:gutter="0"/>
          <w:cols w:space="720"/>
        </w:sect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z w:val="22"/>
          <w:szCs w:val="22"/>
        </w:rPr>
        <w:t>ica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ed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with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z w:val="22"/>
          <w:szCs w:val="22"/>
        </w:rPr>
        <w:t>ers,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AB6A83">
        <w:rPr>
          <w:rFonts w:asciiTheme="majorHAnsi" w:eastAsia="Calibri" w:hAnsiTheme="majorHAnsi" w:cs="Calibri"/>
          <w:sz w:val="22"/>
          <w:szCs w:val="22"/>
        </w:rPr>
        <w:t>ati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ff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er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t</w:t>
      </w:r>
      <w:r w:rsidRPr="00AB6A83">
        <w:rPr>
          <w:rFonts w:asciiTheme="majorHAnsi" w:eastAsia="Calibri" w:hAnsiTheme="majorHAnsi" w:cs="Calibri"/>
          <w:sz w:val="22"/>
          <w:szCs w:val="22"/>
        </w:rPr>
        <w:t>eachers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ell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ar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  <w:u w:color="000000"/>
        </w:rPr>
        <w:tab/>
      </w:r>
    </w:p>
    <w:p w14:paraId="2C723B2E" w14:textId="77777777" w:rsidR="001578C8" w:rsidRPr="00AB6A83" w:rsidRDefault="00AB6A83">
      <w:pPr>
        <w:tabs>
          <w:tab w:val="left" w:pos="1060"/>
        </w:tabs>
        <w:ind w:left="352" w:right="351"/>
        <w:jc w:val="center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  <w:u w:color="000000"/>
        </w:rPr>
        <w:tab/>
      </w:r>
    </w:p>
    <w:p w14:paraId="355529CE" w14:textId="77777777" w:rsidR="001578C8" w:rsidRPr="00AB6A83" w:rsidRDefault="001578C8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1F31925D" w14:textId="77777777" w:rsidR="001578C8" w:rsidRPr="00AB6A83" w:rsidRDefault="00AB6A83">
      <w:pPr>
        <w:ind w:left="64" w:right="-37"/>
        <w:jc w:val="center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Sa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oc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te</w:t>
      </w:r>
    </w:p>
    <w:p w14:paraId="4BC8BB0C" w14:textId="77777777" w:rsidR="001578C8" w:rsidRPr="00AB6A83" w:rsidRDefault="00AB6A83">
      <w:pPr>
        <w:spacing w:before="3" w:line="140" w:lineRule="exact"/>
        <w:rPr>
          <w:rFonts w:asciiTheme="majorHAnsi" w:hAnsiTheme="majorHAnsi"/>
          <w:sz w:val="14"/>
          <w:szCs w:val="14"/>
        </w:rPr>
      </w:pPr>
      <w:r w:rsidRPr="00AB6A83">
        <w:rPr>
          <w:rFonts w:asciiTheme="majorHAnsi" w:hAnsiTheme="majorHAnsi"/>
        </w:rPr>
        <w:br w:type="column"/>
      </w:r>
    </w:p>
    <w:p w14:paraId="6EBC9D37" w14:textId="77777777" w:rsidR="001578C8" w:rsidRPr="00AB6A83" w:rsidRDefault="00AB6A83">
      <w:pPr>
        <w:spacing w:line="244" w:lineRule="auto"/>
        <w:ind w:right="-28"/>
        <w:rPr>
          <w:rFonts w:asciiTheme="majorHAnsi" w:eastAsia="Arial" w:hAnsiTheme="majorHAnsi" w:cs="Arial"/>
          <w:sz w:val="16"/>
          <w:szCs w:val="16"/>
        </w:rPr>
      </w:pPr>
      <w:r w:rsidRPr="00AB6A83">
        <w:rPr>
          <w:rFonts w:asciiTheme="majorHAnsi" w:hAnsiTheme="majorHAnsi"/>
        </w:rPr>
        <w:pict w14:anchorId="5E0B44E8">
          <v:group id="_x0000_s1034" style="position:absolute;margin-left:150.25pt;margin-top:-3.75pt;width:325.9pt;height:28.1pt;z-index:-251644928;mso-position-horizontal-relative:page" coordorigin="3005,-75" coordsize="6518,562">
            <v:shape id="_x0000_s1035" style="position:absolute;left:3005;top:-75;width:6518;height:562" coordorigin="3005,-75" coordsize="6518,562" path="m3005,487r6518,l9523,-75r-6518,l3005,487x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V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rbs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&amp;</w:t>
      </w:r>
      <w:r w:rsidRPr="00AB6A83">
        <w:rPr>
          <w:rFonts w:asciiTheme="majorHAnsi" w:eastAsia="Arial" w:hAnsiTheme="majorHAnsi" w:cs="Arial"/>
          <w:b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ki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ll</w:t>
      </w:r>
      <w:r w:rsidRPr="00AB6A83">
        <w:rPr>
          <w:rFonts w:asciiTheme="majorHAnsi" w:eastAsia="Arial" w:hAnsiTheme="majorHAnsi" w:cs="Arial"/>
          <w:b/>
          <w:spacing w:val="-3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: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U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verb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s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descr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ibe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you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r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k</w:t>
      </w:r>
      <w:r w:rsidRPr="00AB6A83">
        <w:rPr>
          <w:rFonts w:asciiTheme="majorHAnsi" w:eastAsia="Arial" w:hAnsiTheme="majorHAnsi" w:cs="Arial"/>
          <w:sz w:val="16"/>
          <w:szCs w:val="16"/>
        </w:rPr>
        <w:t>il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(e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.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g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.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as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,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deve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z w:val="16"/>
          <w:szCs w:val="16"/>
        </w:rPr>
        <w:t>,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z w:val="16"/>
          <w:szCs w:val="16"/>
        </w:rPr>
        <w:t>le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ad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organ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ze)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.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U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pas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t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f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r 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w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k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ha</w:t>
      </w:r>
      <w:r w:rsidRPr="00AB6A83">
        <w:rPr>
          <w:rFonts w:asciiTheme="majorHAnsi" w:eastAsia="Arial" w:hAnsiTheme="majorHAnsi" w:cs="Arial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nded</w:t>
      </w:r>
      <w:r w:rsidRPr="00AB6A83">
        <w:rPr>
          <w:rFonts w:asciiTheme="majorHAnsi" w:eastAsia="Arial" w:hAnsiTheme="majorHAnsi" w:cs="Arial"/>
          <w:sz w:val="16"/>
          <w:szCs w:val="16"/>
        </w:rPr>
        <w:t>.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z w:val="16"/>
          <w:szCs w:val="16"/>
        </w:rPr>
        <w:t>lu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at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s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an</w:t>
      </w:r>
      <w:r w:rsidRPr="00AB6A83">
        <w:rPr>
          <w:rFonts w:asciiTheme="majorHAnsi" w:eastAsia="Arial" w:hAnsiTheme="majorHAnsi" w:cs="Arial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4"/>
          <w:sz w:val="16"/>
          <w:szCs w:val="16"/>
        </w:rPr>
        <w:t>x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z w:val="16"/>
          <w:szCs w:val="16"/>
        </w:rPr>
        <w:t>s</w:t>
      </w:r>
    </w:p>
    <w:p w14:paraId="54E8295C" w14:textId="77777777" w:rsidR="001578C8" w:rsidRPr="00AB6A83" w:rsidRDefault="00AB6A83">
      <w:pPr>
        <w:spacing w:before="9" w:line="180" w:lineRule="exact"/>
        <w:rPr>
          <w:rFonts w:asciiTheme="majorHAnsi" w:hAnsiTheme="majorHAnsi"/>
          <w:sz w:val="18"/>
          <w:szCs w:val="18"/>
        </w:rPr>
      </w:pPr>
      <w:r w:rsidRPr="00AB6A83">
        <w:rPr>
          <w:rFonts w:asciiTheme="majorHAnsi" w:hAnsiTheme="majorHAnsi"/>
        </w:rPr>
        <w:br w:type="column"/>
      </w:r>
    </w:p>
    <w:p w14:paraId="69879B4A" w14:textId="77777777" w:rsidR="001578C8" w:rsidRPr="00AB6A83" w:rsidRDefault="001578C8">
      <w:pPr>
        <w:spacing w:line="200" w:lineRule="exact"/>
        <w:rPr>
          <w:rFonts w:asciiTheme="majorHAnsi" w:hAnsiTheme="majorHAnsi"/>
        </w:rPr>
      </w:pPr>
    </w:p>
    <w:p w14:paraId="125D632B" w14:textId="77777777" w:rsidR="001578C8" w:rsidRPr="00AB6A83" w:rsidRDefault="00AB6A83">
      <w:pPr>
        <w:rPr>
          <w:rFonts w:asciiTheme="majorHAnsi" w:eastAsia="Calibri" w:hAnsiTheme="majorHAnsi" w:cs="Calibri"/>
          <w:sz w:val="22"/>
          <w:szCs w:val="22"/>
        </w:rPr>
        <w:sectPr w:rsidR="001578C8" w:rsidRPr="00AB6A83">
          <w:type w:val="continuous"/>
          <w:pgSz w:w="12240" w:h="15840"/>
          <w:pgMar w:top="240" w:right="1320" w:bottom="280" w:left="1340" w:header="720" w:footer="720" w:gutter="0"/>
          <w:cols w:num="3" w:space="720" w:equalWidth="0">
            <w:col w:w="1486" w:space="331"/>
            <w:col w:w="6160" w:space="328"/>
            <w:col w:w="1275"/>
          </w:cols>
        </w:sectPr>
      </w:pP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AB6A83">
        <w:rPr>
          <w:rFonts w:asciiTheme="majorHAnsi" w:eastAsia="Calibri" w:hAnsiTheme="majorHAnsi" w:cs="Calibri"/>
          <w:sz w:val="22"/>
          <w:szCs w:val="22"/>
        </w:rPr>
        <w:t>X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&amp;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XX</w:t>
      </w:r>
    </w:p>
    <w:p w14:paraId="23B210B6" w14:textId="77777777" w:rsidR="001578C8" w:rsidRPr="00AB6A83" w:rsidRDefault="00AB6A83">
      <w:pPr>
        <w:spacing w:line="26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sz w:val="22"/>
          <w:szCs w:val="22"/>
        </w:rPr>
        <w:t>The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ts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Regi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a,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K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          </w:t>
      </w:r>
      <w:r w:rsidRPr="00AB6A83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(su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s)</w:t>
      </w:r>
    </w:p>
    <w:p w14:paraId="0137D06A" w14:textId="77777777" w:rsidR="001578C8" w:rsidRPr="00AB6A83" w:rsidRDefault="00AB6A83">
      <w:pPr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ed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rt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ff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cient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in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z w:val="22"/>
          <w:szCs w:val="22"/>
        </w:rPr>
        <w:t>as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-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z w:val="22"/>
          <w:szCs w:val="22"/>
        </w:rPr>
        <w:t>ed retail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re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(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z w:val="22"/>
          <w:szCs w:val="22"/>
        </w:rPr>
        <w:t>+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cu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AB6A83">
        <w:rPr>
          <w:rFonts w:asciiTheme="majorHAnsi" w:eastAsia="Calibri" w:hAnsiTheme="majorHAnsi" w:cs="Calibri"/>
          <w:sz w:val="22"/>
          <w:szCs w:val="22"/>
        </w:rPr>
        <w:t>ers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z w:val="22"/>
          <w:szCs w:val="22"/>
        </w:rPr>
        <w:t>)</w:t>
      </w:r>
    </w:p>
    <w:p w14:paraId="5543321F" w14:textId="77777777" w:rsidR="001578C8" w:rsidRPr="00AB6A83" w:rsidRDefault="00AB6A83">
      <w:pPr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Res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ec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ha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AB6A83">
        <w:rPr>
          <w:rFonts w:asciiTheme="majorHAnsi" w:eastAsia="Calibri" w:hAnsiTheme="majorHAnsi" w:cs="Calibri"/>
          <w:sz w:val="22"/>
          <w:szCs w:val="22"/>
        </w:rPr>
        <w:t>led r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et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AB6A83">
        <w:rPr>
          <w:rFonts w:asciiTheme="majorHAnsi" w:eastAsia="Calibri" w:hAnsiTheme="majorHAnsi" w:cs="Calibri"/>
          <w:sz w:val="22"/>
          <w:szCs w:val="22"/>
        </w:rPr>
        <w:t>and res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ed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cus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r 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la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AB6A83">
        <w:rPr>
          <w:rFonts w:asciiTheme="majorHAnsi" w:eastAsia="Calibri" w:hAnsiTheme="majorHAnsi" w:cs="Calibri"/>
          <w:sz w:val="22"/>
          <w:szCs w:val="22"/>
        </w:rPr>
        <w:t>ts</w:t>
      </w:r>
    </w:p>
    <w:p w14:paraId="0DE6B146" w14:textId="77777777" w:rsidR="001578C8" w:rsidRPr="00AB6A83" w:rsidRDefault="001578C8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662B797C" w14:textId="77777777" w:rsidR="001578C8" w:rsidRPr="00AB6A83" w:rsidRDefault="00AB6A83">
      <w:pPr>
        <w:spacing w:before="40"/>
        <w:ind w:left="1024"/>
        <w:rPr>
          <w:rFonts w:asciiTheme="majorHAnsi" w:eastAsia="Arial" w:hAnsiTheme="majorHAnsi" w:cs="Arial"/>
          <w:sz w:val="16"/>
          <w:szCs w:val="16"/>
        </w:rPr>
      </w:pPr>
      <w:r w:rsidRPr="00AB6A83">
        <w:rPr>
          <w:rFonts w:asciiTheme="majorHAnsi" w:eastAsia="Arial" w:hAnsiTheme="majorHAnsi" w:cs="Arial"/>
          <w:b/>
          <w:sz w:val="16"/>
          <w:szCs w:val="16"/>
        </w:rPr>
        <w:t>Op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b/>
          <w:spacing w:val="-2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: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f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yo</w:t>
      </w:r>
      <w:r w:rsidRPr="00AB6A83">
        <w:rPr>
          <w:rFonts w:asciiTheme="majorHAnsi" w:eastAsia="Arial" w:hAnsiTheme="majorHAnsi" w:cs="Arial"/>
          <w:sz w:val="16"/>
          <w:szCs w:val="16"/>
        </w:rPr>
        <w:t>u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u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“Re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evan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t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4"/>
          <w:sz w:val="16"/>
          <w:szCs w:val="16"/>
        </w:rPr>
        <w:t>x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z w:val="16"/>
          <w:szCs w:val="16"/>
        </w:rPr>
        <w:t>ie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z w:val="16"/>
          <w:szCs w:val="16"/>
        </w:rPr>
        <w:t>”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f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abov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ec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io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z w:val="16"/>
          <w:szCs w:val="16"/>
        </w:rPr>
        <w:t>, in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u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“</w:t>
      </w:r>
      <w:r w:rsidRPr="00AB6A83">
        <w:rPr>
          <w:rFonts w:asciiTheme="majorHAnsi" w:eastAsia="Arial" w:hAnsiTheme="majorHAnsi" w:cs="Arial"/>
          <w:sz w:val="16"/>
          <w:szCs w:val="16"/>
        </w:rPr>
        <w:t>Ot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he</w:t>
      </w:r>
      <w:r w:rsidRPr="00AB6A83">
        <w:rPr>
          <w:rFonts w:asciiTheme="majorHAnsi" w:eastAsia="Arial" w:hAnsiTheme="majorHAnsi" w:cs="Arial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pacing w:val="-4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4"/>
          <w:sz w:val="16"/>
          <w:szCs w:val="16"/>
        </w:rPr>
        <w:t>W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k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4"/>
          <w:sz w:val="16"/>
          <w:szCs w:val="16"/>
        </w:rPr>
        <w:t>x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per</w:t>
      </w:r>
      <w:r w:rsidRPr="00AB6A83">
        <w:rPr>
          <w:rFonts w:asciiTheme="majorHAnsi" w:eastAsia="Arial" w:hAnsiTheme="majorHAnsi" w:cs="Arial"/>
          <w:sz w:val="16"/>
          <w:szCs w:val="16"/>
        </w:rPr>
        <w:t>ie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”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ct</w:t>
      </w:r>
      <w:r w:rsidRPr="00AB6A83">
        <w:rPr>
          <w:rFonts w:asciiTheme="majorHAnsi" w:eastAsia="Arial" w:hAnsiTheme="majorHAnsi" w:cs="Arial"/>
          <w:sz w:val="16"/>
          <w:szCs w:val="16"/>
        </w:rPr>
        <w:t>ion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here</w:t>
      </w:r>
      <w:r w:rsidRPr="00AB6A83">
        <w:rPr>
          <w:rFonts w:asciiTheme="majorHAnsi" w:eastAsia="Arial" w:hAnsiTheme="majorHAnsi" w:cs="Arial"/>
          <w:sz w:val="16"/>
          <w:szCs w:val="16"/>
        </w:rPr>
        <w:t>.</w:t>
      </w:r>
    </w:p>
    <w:p w14:paraId="2CE06696" w14:textId="77777777" w:rsidR="001578C8" w:rsidRPr="00AB6A83" w:rsidRDefault="00AB6A83">
      <w:pPr>
        <w:spacing w:before="3" w:line="180" w:lineRule="exact"/>
        <w:ind w:left="1024"/>
        <w:rPr>
          <w:rFonts w:asciiTheme="majorHAnsi" w:eastAsia="Arial" w:hAnsiTheme="majorHAnsi" w:cs="Arial"/>
          <w:sz w:val="16"/>
          <w:szCs w:val="16"/>
        </w:rPr>
      </w:pPr>
      <w:r w:rsidRPr="00AB6A83">
        <w:rPr>
          <w:rFonts w:asciiTheme="majorHAnsi" w:hAnsiTheme="majorHAnsi"/>
        </w:rPr>
        <w:pict w14:anchorId="715F5C9C">
          <v:group id="_x0000_s1032" style="position:absolute;left:0;text-align:left;margin-left:200.75pt;margin-top:43pt;width:10.5pt;height:6pt;z-index:-251651072;mso-position-horizontal-relative:page" coordorigin="4015,860" coordsize="210,120">
            <v:shape id="_x0000_s1033" style="position:absolute;left:4015;top:860;width:210;height:120" coordorigin="4015,860" coordsize="210,120" path="m4015,980l4225,860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hAnsiTheme="majorHAnsi"/>
        </w:rPr>
        <w:pict w14:anchorId="7270AED3">
          <v:group id="_x0000_s1030" style="position:absolute;left:0;text-align:left;margin-left:217.25pt;margin-top:34pt;width:305.5pt;height:17.45pt;z-index:-251650048;mso-position-horizontal-relative:page" coordorigin="4345,680" coordsize="6110,349">
            <v:shape id="_x0000_s1031" style="position:absolute;left:4345;top:680;width:6110;height:349" coordorigin="4345,680" coordsize="6110,349" path="m4345,1029r6110,l10455,680r-6110,l4345,1029x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hAnsiTheme="majorHAnsi"/>
        </w:rPr>
        <w:pict w14:anchorId="67EFD30E">
          <v:group id="_x0000_s1028" style="position:absolute;left:0;text-align:left;margin-left:110.6pt;margin-top:-12.95pt;width:418.1pt;height:28.35pt;z-index:-251645952;mso-position-horizontal-relative:page" coordorigin="2212,-259" coordsize="8362,567">
            <v:shape id="_x0000_s1029" style="position:absolute;left:2212;top:-259;width:8362;height:567" coordorigin="2212,-259" coordsize="8362,567" path="m2212,308r8362,l10574,-259r-8362,l2212,308xe" filled="f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No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on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ly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 xml:space="preserve"> t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2"/>
          <w:position w:val="-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po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2"/>
          <w:position w:val="-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io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-3"/>
          <w:position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3"/>
          <w:position w:val="-1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lo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yer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-2"/>
          <w:position w:val="-1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 xml:space="preserve">ion 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an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pacing w:val="-2"/>
          <w:position w:val="-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da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2"/>
          <w:position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 xml:space="preserve">: 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Ca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ie</w:t>
      </w:r>
      <w:r w:rsidRPr="00AB6A83">
        <w:rPr>
          <w:rFonts w:asciiTheme="majorHAnsi" w:eastAsia="Arial" w:hAnsiTheme="majorHAnsi" w:cs="Arial"/>
          <w:spacing w:val="-3"/>
          <w:position w:val="-1"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ra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iri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-2"/>
          <w:position w:val="-1"/>
          <w:sz w:val="16"/>
          <w:szCs w:val="16"/>
        </w:rPr>
        <w:t>l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an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Fo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od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Reg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in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-2"/>
          <w:position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K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 xml:space="preserve">            </w:t>
      </w:r>
      <w:r w:rsidRPr="00AB6A83">
        <w:rPr>
          <w:rFonts w:asciiTheme="majorHAnsi" w:eastAsia="Arial" w:hAnsiTheme="majorHAnsi" w:cs="Arial"/>
          <w:spacing w:val="5"/>
          <w:position w:val="-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2</w:t>
      </w:r>
      <w:r w:rsidRPr="00AB6A83">
        <w:rPr>
          <w:rFonts w:asciiTheme="majorHAnsi" w:eastAsia="Arial" w:hAnsiTheme="majorHAnsi" w:cs="Arial"/>
          <w:spacing w:val="-3"/>
          <w:position w:val="-1"/>
          <w:sz w:val="16"/>
          <w:szCs w:val="16"/>
        </w:rPr>
        <w:t>0</w:t>
      </w:r>
      <w:r w:rsidRPr="00AB6A83">
        <w:rPr>
          <w:rFonts w:asciiTheme="majorHAnsi" w:eastAsia="Arial" w:hAnsiTheme="majorHAnsi" w:cs="Arial"/>
          <w:spacing w:val="-2"/>
          <w:position w:val="-1"/>
          <w:sz w:val="16"/>
          <w:szCs w:val="16"/>
        </w:rPr>
        <w:t>X</w:t>
      </w:r>
      <w:r w:rsidRPr="00AB6A83">
        <w:rPr>
          <w:rFonts w:asciiTheme="majorHAnsi" w:eastAsia="Arial" w:hAnsiTheme="majorHAnsi" w:cs="Arial"/>
          <w:position w:val="-1"/>
          <w:sz w:val="16"/>
          <w:szCs w:val="16"/>
        </w:rPr>
        <w:t>X –</w:t>
      </w:r>
      <w:r w:rsidRPr="00AB6A83">
        <w:rPr>
          <w:rFonts w:asciiTheme="majorHAnsi" w:eastAsia="Arial" w:hAnsiTheme="majorHAnsi" w:cs="Arial"/>
          <w:spacing w:val="1"/>
          <w:position w:val="-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position w:val="-1"/>
          <w:sz w:val="16"/>
          <w:szCs w:val="16"/>
        </w:rPr>
        <w:t>2</w:t>
      </w:r>
      <w:r w:rsidRPr="00AB6A83">
        <w:rPr>
          <w:rFonts w:asciiTheme="majorHAnsi" w:eastAsia="Arial" w:hAnsiTheme="majorHAnsi" w:cs="Arial"/>
          <w:spacing w:val="2"/>
          <w:position w:val="-1"/>
          <w:sz w:val="16"/>
          <w:szCs w:val="16"/>
        </w:rPr>
        <w:t>0</w:t>
      </w:r>
      <w:r w:rsidRPr="00AB6A83">
        <w:rPr>
          <w:rFonts w:asciiTheme="majorHAnsi" w:eastAsia="Arial" w:hAnsiTheme="majorHAnsi" w:cs="Arial"/>
          <w:spacing w:val="-2"/>
          <w:position w:val="-1"/>
          <w:sz w:val="16"/>
          <w:szCs w:val="16"/>
        </w:rPr>
        <w:t>XX</w:t>
      </w:r>
    </w:p>
    <w:p w14:paraId="37CC487B" w14:textId="77777777" w:rsidR="001578C8" w:rsidRPr="00AB6A83" w:rsidRDefault="001578C8">
      <w:pPr>
        <w:spacing w:before="1" w:line="120" w:lineRule="exact"/>
        <w:rPr>
          <w:rFonts w:asciiTheme="majorHAnsi" w:hAnsiTheme="majorHAnsi"/>
          <w:sz w:val="13"/>
          <w:szCs w:val="13"/>
        </w:rPr>
      </w:pPr>
    </w:p>
    <w:p w14:paraId="3305752B" w14:textId="77777777" w:rsidR="001578C8" w:rsidRPr="00AB6A83" w:rsidRDefault="001578C8">
      <w:pPr>
        <w:spacing w:line="200" w:lineRule="exact"/>
        <w:rPr>
          <w:rFonts w:asciiTheme="majorHAnsi" w:hAnsiTheme="majorHAnsi"/>
        </w:rPr>
      </w:pPr>
    </w:p>
    <w:p w14:paraId="736CCE55" w14:textId="77777777" w:rsidR="001578C8" w:rsidRPr="00AB6A83" w:rsidRDefault="001578C8">
      <w:pPr>
        <w:spacing w:line="200" w:lineRule="exact"/>
        <w:rPr>
          <w:rFonts w:asciiTheme="majorHAnsi" w:hAnsiTheme="majorHAnsi"/>
        </w:rPr>
        <w:sectPr w:rsidR="001578C8" w:rsidRPr="00AB6A83">
          <w:type w:val="continuous"/>
          <w:pgSz w:w="12240" w:h="15840"/>
          <w:pgMar w:top="240" w:right="1320" w:bottom="280" w:left="1340" w:header="720" w:footer="720" w:gutter="0"/>
          <w:cols w:space="720"/>
        </w:sectPr>
      </w:pPr>
    </w:p>
    <w:p w14:paraId="3034794F" w14:textId="77777777" w:rsidR="001578C8" w:rsidRPr="00AB6A83" w:rsidRDefault="001578C8">
      <w:pPr>
        <w:spacing w:before="3" w:line="160" w:lineRule="exact"/>
        <w:rPr>
          <w:rFonts w:asciiTheme="majorHAnsi" w:hAnsiTheme="majorHAnsi"/>
          <w:sz w:val="17"/>
          <w:szCs w:val="17"/>
        </w:rPr>
      </w:pPr>
    </w:p>
    <w:p w14:paraId="681E8ADD" w14:textId="77777777" w:rsidR="001578C8" w:rsidRPr="00AB6A83" w:rsidRDefault="001578C8">
      <w:pPr>
        <w:spacing w:line="200" w:lineRule="exact"/>
        <w:rPr>
          <w:rFonts w:asciiTheme="majorHAnsi" w:hAnsiTheme="majorHAnsi"/>
        </w:rPr>
      </w:pPr>
    </w:p>
    <w:p w14:paraId="76C21ED7" w14:textId="77777777" w:rsidR="001578C8" w:rsidRPr="00AB6A83" w:rsidRDefault="00AB6A83">
      <w:pPr>
        <w:ind w:left="100" w:right="-60"/>
        <w:rPr>
          <w:rFonts w:asciiTheme="majorHAnsi" w:eastAsia="Calibri" w:hAnsiTheme="majorHAnsi" w:cs="Calibri"/>
          <w:sz w:val="24"/>
          <w:szCs w:val="24"/>
        </w:rPr>
      </w:pPr>
      <w:r w:rsidRPr="00AB6A83">
        <w:rPr>
          <w:rFonts w:asciiTheme="majorHAnsi" w:eastAsia="Calibri" w:hAnsiTheme="majorHAnsi" w:cs="Calibri"/>
          <w:b/>
          <w:spacing w:val="-1"/>
          <w:sz w:val="24"/>
          <w:szCs w:val="24"/>
        </w:rPr>
        <w:t>M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EM</w:t>
      </w:r>
      <w:r w:rsidRPr="00AB6A83">
        <w:rPr>
          <w:rFonts w:asciiTheme="majorHAnsi" w:eastAsia="Calibri" w:hAnsiTheme="majorHAnsi" w:cs="Calibri"/>
          <w:b/>
          <w:spacing w:val="-1"/>
          <w:sz w:val="24"/>
          <w:szCs w:val="24"/>
        </w:rPr>
        <w:t>B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ER</w:t>
      </w:r>
      <w:r w:rsidRPr="00AB6A83">
        <w:rPr>
          <w:rFonts w:asciiTheme="majorHAnsi" w:eastAsia="Calibri" w:hAnsiTheme="majorHAnsi" w:cs="Calibri"/>
          <w:b/>
          <w:spacing w:val="-1"/>
          <w:sz w:val="24"/>
          <w:szCs w:val="24"/>
        </w:rPr>
        <w:t>S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 xml:space="preserve">HIPS &amp; </w: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>A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C</w: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>TI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V</w:t>
      </w:r>
      <w:r w:rsidRPr="00AB6A83">
        <w:rPr>
          <w:rFonts w:asciiTheme="majorHAnsi" w:eastAsia="Calibri" w:hAnsiTheme="majorHAnsi" w:cs="Calibri"/>
          <w:b/>
          <w:spacing w:val="-2"/>
          <w:sz w:val="24"/>
          <w:szCs w:val="24"/>
        </w:rPr>
        <w:t>I</w:t>
      </w:r>
      <w:r w:rsidRPr="00AB6A83">
        <w:rPr>
          <w:rFonts w:asciiTheme="majorHAnsi" w:eastAsia="Calibri" w:hAnsiTheme="majorHAnsi" w:cs="Calibri"/>
          <w:b/>
          <w:spacing w:val="1"/>
          <w:sz w:val="24"/>
          <w:szCs w:val="24"/>
        </w:rPr>
        <w:t>TI</w:t>
      </w:r>
      <w:r w:rsidRPr="00AB6A83">
        <w:rPr>
          <w:rFonts w:asciiTheme="majorHAnsi" w:eastAsia="Calibri" w:hAnsiTheme="majorHAnsi" w:cs="Calibri"/>
          <w:b/>
          <w:sz w:val="24"/>
          <w:szCs w:val="24"/>
        </w:rPr>
        <w:t>ES</w:t>
      </w:r>
    </w:p>
    <w:p w14:paraId="10262727" w14:textId="77777777" w:rsidR="001578C8" w:rsidRPr="00AB6A83" w:rsidRDefault="00AB6A83">
      <w:pPr>
        <w:spacing w:before="41"/>
        <w:ind w:left="10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Me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mb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22B8BF30" w14:textId="77777777" w:rsidR="001578C8" w:rsidRPr="00AB6A83" w:rsidRDefault="00AB6A83">
      <w:pPr>
        <w:spacing w:before="40"/>
        <w:rPr>
          <w:rFonts w:asciiTheme="majorHAnsi" w:eastAsia="Arial" w:hAnsiTheme="majorHAnsi" w:cs="Arial"/>
          <w:sz w:val="16"/>
          <w:szCs w:val="16"/>
        </w:rPr>
        <w:sectPr w:rsidR="001578C8" w:rsidRPr="00AB6A83">
          <w:type w:val="continuous"/>
          <w:pgSz w:w="12240" w:h="15840"/>
          <w:pgMar w:top="240" w:right="1320" w:bottom="280" w:left="1340" w:header="720" w:footer="720" w:gutter="0"/>
          <w:cols w:num="2" w:space="720" w:equalWidth="0">
            <w:col w:w="2946" w:space="212"/>
            <w:col w:w="6422"/>
          </w:cols>
        </w:sectPr>
      </w:pPr>
      <w:r w:rsidRPr="00AB6A83">
        <w:rPr>
          <w:rFonts w:asciiTheme="majorHAnsi" w:hAnsiTheme="majorHAnsi"/>
        </w:rPr>
        <w:br w:type="column"/>
      </w:r>
      <w:r w:rsidRPr="00AB6A83">
        <w:rPr>
          <w:rFonts w:asciiTheme="majorHAnsi" w:eastAsia="Arial" w:hAnsiTheme="majorHAnsi" w:cs="Arial"/>
          <w:b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her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Hea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d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spacing w:val="-2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g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: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io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s &amp;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v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z w:val="16"/>
          <w:szCs w:val="16"/>
        </w:rPr>
        <w:t>,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ber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z w:val="16"/>
          <w:szCs w:val="16"/>
        </w:rPr>
        <w:t>s &amp;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u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y 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>A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v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z w:val="16"/>
          <w:szCs w:val="16"/>
        </w:rPr>
        <w:t>s</w:t>
      </w:r>
    </w:p>
    <w:p w14:paraId="248B5ADF" w14:textId="77777777" w:rsidR="001578C8" w:rsidRPr="00AB6A83" w:rsidRDefault="00AB6A83">
      <w:pPr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z w:val="22"/>
          <w:szCs w:val="22"/>
        </w:rPr>
        <w:t>ity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J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stice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Ass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z w:val="22"/>
          <w:szCs w:val="22"/>
        </w:rPr>
        <w:t>ati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–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St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AB6A83">
        <w:rPr>
          <w:rFonts w:asciiTheme="majorHAnsi" w:eastAsia="Calibri" w:hAnsiTheme="majorHAnsi" w:cs="Calibri"/>
          <w:sz w:val="22"/>
          <w:szCs w:val="22"/>
        </w:rPr>
        <w:t>ent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AB6A83">
        <w:rPr>
          <w:rFonts w:asciiTheme="majorHAnsi" w:eastAsia="Calibri" w:hAnsiTheme="majorHAnsi" w:cs="Calibri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egi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2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AB6A83">
        <w:rPr>
          <w:rFonts w:asciiTheme="majorHAnsi" w:eastAsia="Calibri" w:hAnsiTheme="majorHAnsi" w:cs="Calibri"/>
          <w:sz w:val="22"/>
          <w:szCs w:val="22"/>
        </w:rPr>
        <w:t>X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–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re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ent</w:t>
      </w:r>
    </w:p>
    <w:p w14:paraId="1129ECF7" w14:textId="77777777" w:rsidR="001578C8" w:rsidRPr="00AB6A83" w:rsidRDefault="00AB6A83">
      <w:pPr>
        <w:tabs>
          <w:tab w:val="left" w:pos="1080"/>
        </w:tabs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  <w:u w:color="000000"/>
        </w:rPr>
        <w:tab/>
      </w:r>
    </w:p>
    <w:p w14:paraId="10746BF1" w14:textId="77777777" w:rsidR="001578C8" w:rsidRPr="00AB6A83" w:rsidRDefault="001578C8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5D5DB678" w14:textId="77777777" w:rsidR="001578C8" w:rsidRPr="00AB6A83" w:rsidRDefault="00AB6A83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Vo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te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6F2E0317" w14:textId="77777777" w:rsidR="001578C8" w:rsidRPr="00AB6A83" w:rsidRDefault="00AB6A83">
      <w:pPr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St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ergy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in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ct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f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egi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a 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AB6A83">
        <w:rPr>
          <w:rFonts w:asciiTheme="majorHAnsi" w:eastAsia="Calibri" w:hAnsiTheme="majorHAnsi" w:cs="Calibri"/>
          <w:sz w:val="22"/>
          <w:szCs w:val="22"/>
        </w:rPr>
        <w:t>ity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Cli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ic (SEARC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>)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a                     </w:t>
      </w:r>
      <w:r w:rsidRPr="00AB6A83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z w:val="22"/>
          <w:szCs w:val="22"/>
        </w:rPr>
        <w:t>XX –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re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ent</w:t>
      </w:r>
    </w:p>
    <w:p w14:paraId="53397FF7" w14:textId="77777777" w:rsidR="001578C8" w:rsidRPr="00AB6A83" w:rsidRDefault="00AB6A83">
      <w:pPr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So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th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East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z w:val="22"/>
          <w:szCs w:val="22"/>
        </w:rPr>
        <w:t>care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–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rd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AB6A83">
        <w:rPr>
          <w:rFonts w:asciiTheme="majorHAnsi" w:eastAsia="Calibri" w:hAnsiTheme="majorHAnsi" w:cs="Calibri"/>
          <w:sz w:val="22"/>
          <w:szCs w:val="22"/>
        </w:rPr>
        <w:t>er,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</w:t>
      </w:r>
      <w:r w:rsidRPr="00AB6A83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AB6A83">
        <w:rPr>
          <w:rFonts w:asciiTheme="majorHAnsi" w:eastAsia="Calibri" w:hAnsiTheme="majorHAnsi" w:cs="Calibri"/>
          <w:sz w:val="22"/>
          <w:szCs w:val="22"/>
        </w:rPr>
        <w:t>X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–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re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z w:val="22"/>
          <w:szCs w:val="22"/>
        </w:rPr>
        <w:t>ent</w:t>
      </w:r>
    </w:p>
    <w:p w14:paraId="5FEF1540" w14:textId="77777777" w:rsidR="001578C8" w:rsidRPr="00AB6A83" w:rsidRDefault="00AB6A83">
      <w:pPr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ited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Way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AB6A83">
        <w:rPr>
          <w:rFonts w:asciiTheme="majorHAnsi" w:eastAsia="Calibri" w:hAnsiTheme="majorHAnsi" w:cs="Calibri"/>
          <w:sz w:val="22"/>
          <w:szCs w:val="22"/>
        </w:rPr>
        <w:t>ai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n –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asse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,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Regi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a,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</w:t>
      </w:r>
      <w:r w:rsidRPr="00AB6A83">
        <w:rPr>
          <w:rFonts w:asciiTheme="majorHAnsi" w:eastAsia="Calibri" w:hAnsiTheme="majorHAnsi" w:cs="Calibri"/>
          <w:spacing w:val="39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XX</w:t>
      </w:r>
    </w:p>
    <w:p w14:paraId="720F0F04" w14:textId="77777777" w:rsidR="001578C8" w:rsidRPr="00AB6A83" w:rsidRDefault="00AB6A83">
      <w:pPr>
        <w:spacing w:before="1"/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B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ffa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–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ay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Trip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en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, S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unn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AB6A83">
        <w:rPr>
          <w:rFonts w:asciiTheme="majorHAnsi" w:eastAsia="Calibri" w:hAnsiTheme="majorHAnsi" w:cs="Calibri"/>
          <w:sz w:val="22"/>
          <w:szCs w:val="22"/>
        </w:rPr>
        <w:t>ale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Ho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sz w:val="22"/>
          <w:szCs w:val="22"/>
        </w:rPr>
        <w:t>s, Regi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2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XX</w:t>
      </w:r>
    </w:p>
    <w:p w14:paraId="46BFF354" w14:textId="77777777" w:rsidR="001578C8" w:rsidRPr="00AB6A83" w:rsidRDefault="00AB6A83">
      <w:pPr>
        <w:tabs>
          <w:tab w:val="left" w:pos="1040"/>
        </w:tabs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z w:val="22"/>
          <w:szCs w:val="22"/>
          <w:u w:color="000000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  <w:u w:color="000000"/>
        </w:rPr>
        <w:tab/>
      </w:r>
    </w:p>
    <w:p w14:paraId="4CE6C67D" w14:textId="77777777" w:rsidR="001578C8" w:rsidRPr="00AB6A83" w:rsidRDefault="001578C8">
      <w:pPr>
        <w:spacing w:before="8" w:line="100" w:lineRule="exact"/>
        <w:rPr>
          <w:rFonts w:asciiTheme="majorHAnsi" w:hAnsiTheme="majorHAnsi"/>
          <w:sz w:val="11"/>
          <w:szCs w:val="11"/>
        </w:rPr>
      </w:pPr>
    </w:p>
    <w:p w14:paraId="4C59959B" w14:textId="77777777" w:rsidR="001578C8" w:rsidRPr="00AB6A83" w:rsidRDefault="00AB6A83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teres</w:t>
      </w:r>
      <w:r w:rsidRPr="00AB6A83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23CD403D" w14:textId="77777777" w:rsidR="001578C8" w:rsidRPr="00AB6A83" w:rsidRDefault="00AB6A83">
      <w:pPr>
        <w:ind w:left="388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t>•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z w:val="22"/>
          <w:szCs w:val="22"/>
        </w:rPr>
        <w:t>ftba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sz w:val="22"/>
          <w:szCs w:val="22"/>
        </w:rPr>
        <w:t>l,</w:t>
      </w:r>
      <w:r w:rsidRPr="00AB6A8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cu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li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AB6A83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AB6A83">
        <w:rPr>
          <w:rFonts w:asciiTheme="majorHAnsi" w:eastAsia="Calibri" w:hAnsiTheme="majorHAnsi" w:cs="Calibri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sz w:val="22"/>
          <w:szCs w:val="22"/>
        </w:rPr>
        <w:t>el,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AB6A83">
        <w:rPr>
          <w:rFonts w:asciiTheme="majorHAnsi" w:eastAsia="Calibri" w:hAnsiTheme="majorHAnsi" w:cs="Calibri"/>
          <w:sz w:val="22"/>
          <w:szCs w:val="22"/>
        </w:rPr>
        <w:t>ia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sz w:val="22"/>
          <w:szCs w:val="22"/>
        </w:rPr>
        <w:t>o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and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sz w:val="22"/>
          <w:szCs w:val="22"/>
        </w:rPr>
        <w:t>ita</w:t>
      </w:r>
      <w:r w:rsidRPr="00AB6A83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sz w:val="22"/>
          <w:szCs w:val="22"/>
        </w:rPr>
        <w:t>, la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ngu</w:t>
      </w:r>
      <w:r w:rsidRPr="00AB6A83">
        <w:rPr>
          <w:rFonts w:asciiTheme="majorHAnsi" w:eastAsia="Calibri" w:hAnsiTheme="majorHAnsi" w:cs="Calibri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AB6A83">
        <w:rPr>
          <w:rFonts w:asciiTheme="majorHAnsi" w:eastAsia="Calibri" w:hAnsiTheme="majorHAnsi" w:cs="Calibri"/>
          <w:sz w:val="22"/>
          <w:szCs w:val="22"/>
        </w:rPr>
        <w:t>es</w:t>
      </w:r>
    </w:p>
    <w:p w14:paraId="14263157" w14:textId="77777777" w:rsidR="001578C8" w:rsidRPr="00AB6A83" w:rsidRDefault="001578C8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183F8D88" w14:textId="77777777" w:rsidR="001578C8" w:rsidRPr="00AB6A83" w:rsidRDefault="001578C8">
      <w:pPr>
        <w:spacing w:line="200" w:lineRule="exact"/>
        <w:rPr>
          <w:rFonts w:asciiTheme="majorHAnsi" w:hAnsiTheme="majorHAnsi"/>
        </w:rPr>
      </w:pPr>
    </w:p>
    <w:p w14:paraId="5925535A" w14:textId="77777777" w:rsidR="001578C8" w:rsidRPr="00AB6A83" w:rsidRDefault="001578C8">
      <w:pPr>
        <w:spacing w:line="200" w:lineRule="exact"/>
        <w:rPr>
          <w:rFonts w:asciiTheme="majorHAnsi" w:hAnsiTheme="majorHAnsi"/>
        </w:rPr>
      </w:pPr>
    </w:p>
    <w:p w14:paraId="07FB7F56" w14:textId="77777777" w:rsidR="001578C8" w:rsidRPr="00AB6A83" w:rsidRDefault="00AB6A83">
      <w:pPr>
        <w:ind w:left="3175"/>
        <w:rPr>
          <w:rFonts w:asciiTheme="majorHAnsi" w:eastAsia="Calibri" w:hAnsiTheme="majorHAnsi" w:cs="Calibri"/>
          <w:sz w:val="22"/>
          <w:szCs w:val="22"/>
        </w:rPr>
      </w:pPr>
      <w:r w:rsidRPr="00AB6A83">
        <w:rPr>
          <w:rFonts w:asciiTheme="majorHAnsi" w:eastAsia="Calibri" w:hAnsiTheme="majorHAnsi" w:cs="Calibri"/>
          <w:b/>
          <w:sz w:val="22"/>
          <w:szCs w:val="22"/>
        </w:rPr>
        <w:lastRenderedPageBreak/>
        <w:t>Ref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il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ab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AB6A83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po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AB6A8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AB6A83">
        <w:rPr>
          <w:rFonts w:asciiTheme="majorHAnsi" w:eastAsia="Calibri" w:hAnsiTheme="majorHAnsi" w:cs="Calibri"/>
          <w:b/>
          <w:spacing w:val="-1"/>
          <w:sz w:val="22"/>
          <w:szCs w:val="22"/>
        </w:rPr>
        <w:t>eque</w:t>
      </w:r>
      <w:r w:rsidRPr="00AB6A83">
        <w:rPr>
          <w:rFonts w:asciiTheme="majorHAnsi" w:eastAsia="Calibri" w:hAnsiTheme="majorHAnsi" w:cs="Calibri"/>
          <w:b/>
          <w:sz w:val="22"/>
          <w:szCs w:val="22"/>
        </w:rPr>
        <w:t>st.</w:t>
      </w:r>
    </w:p>
    <w:p w14:paraId="5650BF56" w14:textId="77777777" w:rsidR="001578C8" w:rsidRPr="00AB6A83" w:rsidRDefault="001578C8">
      <w:pPr>
        <w:spacing w:before="5" w:line="280" w:lineRule="exact"/>
        <w:rPr>
          <w:rFonts w:asciiTheme="majorHAnsi" w:hAnsiTheme="majorHAnsi"/>
          <w:sz w:val="28"/>
          <w:szCs w:val="28"/>
        </w:rPr>
      </w:pPr>
    </w:p>
    <w:p w14:paraId="72C92FD0" w14:textId="77777777" w:rsidR="001578C8" w:rsidRPr="00AB6A83" w:rsidRDefault="00AB6A83">
      <w:pPr>
        <w:spacing w:before="40"/>
        <w:ind w:left="1740"/>
        <w:rPr>
          <w:rFonts w:asciiTheme="majorHAnsi" w:eastAsia="Arial" w:hAnsiTheme="majorHAnsi" w:cs="Arial"/>
          <w:sz w:val="16"/>
          <w:szCs w:val="16"/>
        </w:rPr>
      </w:pPr>
      <w:r w:rsidRPr="00AB6A83">
        <w:rPr>
          <w:rFonts w:asciiTheme="majorHAnsi" w:hAnsiTheme="majorHAnsi"/>
        </w:rPr>
        <w:pict w14:anchorId="7680AA68">
          <v:group id="_x0000_s1026" style="position:absolute;left:0;text-align:left;margin-left:146.4pt;margin-top:-1.8pt;width:328.4pt;height:17.55pt;z-index:-251649024;mso-position-horizontal-relative:page" coordorigin="2928,-36" coordsize="6568,351">
            <v:shape id="_x0000_s1027" style="position:absolute;left:2928;top:-36;width:6568;height:351" coordorigin="2928,-36" coordsize="6568,351" path="m2928,315r6568,l9496,-36r-6568,l2928,315xe" filled="f" strokecolor="#333">
              <v:stroke dashstyle="dash"/>
              <v:path arrowok="t"/>
            </v:shape>
            <w10:wrap anchorx="page"/>
          </v:group>
        </w:pic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Refe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r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nce L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b/>
          <w:spacing w:val="-1"/>
          <w:sz w:val="16"/>
          <w:szCs w:val="16"/>
        </w:rPr>
        <w:t>s</w:t>
      </w:r>
      <w:r w:rsidRPr="00AB6A83">
        <w:rPr>
          <w:rFonts w:asciiTheme="majorHAnsi" w:eastAsia="Arial" w:hAnsiTheme="majorHAnsi" w:cs="Arial"/>
          <w:b/>
          <w:sz w:val="16"/>
          <w:szCs w:val="16"/>
        </w:rPr>
        <w:t>:</w:t>
      </w:r>
      <w:r w:rsidRPr="00AB6A83">
        <w:rPr>
          <w:rFonts w:asciiTheme="majorHAnsi" w:eastAsia="Arial" w:hAnsiTheme="majorHAnsi" w:cs="Arial"/>
          <w:b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z w:val="16"/>
          <w:szCs w:val="16"/>
        </w:rPr>
        <w:t>f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z w:val="16"/>
          <w:szCs w:val="16"/>
        </w:rPr>
        <w:t>in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doub</w:t>
      </w:r>
      <w:r w:rsidRPr="00AB6A83">
        <w:rPr>
          <w:rFonts w:asciiTheme="majorHAnsi" w:eastAsia="Arial" w:hAnsiTheme="majorHAnsi" w:cs="Arial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abo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u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t 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w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he</w:t>
      </w:r>
      <w:r w:rsidRPr="00AB6A83">
        <w:rPr>
          <w:rFonts w:asciiTheme="majorHAnsi" w:eastAsia="Arial" w:hAnsiTheme="majorHAnsi" w:cs="Arial"/>
          <w:sz w:val="16"/>
          <w:szCs w:val="16"/>
        </w:rPr>
        <w:t>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t</w:t>
      </w:r>
      <w:r w:rsidRPr="00AB6A83">
        <w:rPr>
          <w:rFonts w:asciiTheme="majorHAnsi" w:eastAsia="Arial" w:hAnsiTheme="majorHAnsi" w:cs="Arial"/>
          <w:sz w:val="16"/>
          <w:szCs w:val="16"/>
        </w:rPr>
        <w:t>o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prov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ide 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re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f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eren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es</w:t>
      </w:r>
      <w:r w:rsidRPr="00AB6A83">
        <w:rPr>
          <w:rFonts w:asciiTheme="majorHAnsi" w:eastAsia="Arial" w:hAnsiTheme="majorHAnsi" w:cs="Arial"/>
          <w:sz w:val="16"/>
          <w:szCs w:val="16"/>
        </w:rPr>
        <w:t xml:space="preserve">,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c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hec</w:t>
      </w:r>
      <w:r w:rsidRPr="00AB6A83">
        <w:rPr>
          <w:rFonts w:asciiTheme="majorHAnsi" w:eastAsia="Arial" w:hAnsiTheme="majorHAnsi" w:cs="Arial"/>
          <w:sz w:val="16"/>
          <w:szCs w:val="16"/>
        </w:rPr>
        <w:t>k</w:t>
      </w:r>
      <w:r w:rsidRPr="00AB6A83">
        <w:rPr>
          <w:rFonts w:asciiTheme="majorHAnsi" w:eastAsia="Arial" w:hAnsiTheme="majorHAnsi" w:cs="Arial"/>
          <w:spacing w:val="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w</w:t>
      </w:r>
      <w:r w:rsidRPr="00AB6A83">
        <w:rPr>
          <w:rFonts w:asciiTheme="majorHAnsi" w:eastAsia="Arial" w:hAnsiTheme="majorHAnsi" w:cs="Arial"/>
          <w:sz w:val="16"/>
          <w:szCs w:val="16"/>
        </w:rPr>
        <w:t>i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pacing w:val="-2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>t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h</w:t>
      </w:r>
      <w:r w:rsidRPr="00AB6A83">
        <w:rPr>
          <w:rFonts w:asciiTheme="majorHAnsi" w:eastAsia="Arial" w:hAnsiTheme="majorHAnsi" w:cs="Arial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1"/>
          <w:sz w:val="16"/>
          <w:szCs w:val="16"/>
        </w:rPr>
        <w:t xml:space="preserve"> </w:t>
      </w:r>
      <w:r w:rsidRPr="00AB6A83">
        <w:rPr>
          <w:rFonts w:asciiTheme="majorHAnsi" w:eastAsia="Arial" w:hAnsiTheme="majorHAnsi" w:cs="Arial"/>
          <w:spacing w:val="-3"/>
          <w:sz w:val="16"/>
          <w:szCs w:val="16"/>
        </w:rPr>
        <w:t>e</w:t>
      </w:r>
      <w:r w:rsidRPr="00AB6A83">
        <w:rPr>
          <w:rFonts w:asciiTheme="majorHAnsi" w:eastAsia="Arial" w:hAnsiTheme="majorHAnsi" w:cs="Arial"/>
          <w:spacing w:val="3"/>
          <w:sz w:val="16"/>
          <w:szCs w:val="16"/>
        </w:rPr>
        <w:t>m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p</w:t>
      </w:r>
      <w:r w:rsidRPr="00AB6A83">
        <w:rPr>
          <w:rFonts w:asciiTheme="majorHAnsi" w:eastAsia="Arial" w:hAnsiTheme="majorHAnsi" w:cs="Arial"/>
          <w:sz w:val="16"/>
          <w:szCs w:val="16"/>
        </w:rPr>
        <w:t>lo</w:t>
      </w:r>
      <w:r w:rsidRPr="00AB6A83">
        <w:rPr>
          <w:rFonts w:asciiTheme="majorHAnsi" w:eastAsia="Arial" w:hAnsiTheme="majorHAnsi" w:cs="Arial"/>
          <w:spacing w:val="-1"/>
          <w:sz w:val="16"/>
          <w:szCs w:val="16"/>
        </w:rPr>
        <w:t>yer</w:t>
      </w:r>
      <w:r w:rsidRPr="00AB6A83">
        <w:rPr>
          <w:rFonts w:asciiTheme="majorHAnsi" w:eastAsia="Arial" w:hAnsiTheme="majorHAnsi" w:cs="Arial"/>
          <w:sz w:val="16"/>
          <w:szCs w:val="16"/>
        </w:rPr>
        <w:t>.</w:t>
      </w:r>
    </w:p>
    <w:sectPr w:rsidR="001578C8" w:rsidRPr="00AB6A83">
      <w:type w:val="continuous"/>
      <w:pgSz w:w="12240" w:h="15840"/>
      <w:pgMar w:top="24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84B7E"/>
    <w:multiLevelType w:val="multilevel"/>
    <w:tmpl w:val="A8CAFD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8C8"/>
    <w:rsid w:val="001578C8"/>
    <w:rsid w:val="00AB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,"/>
  <w:listSeparator w:val=";"/>
  <w14:docId w14:val="0FC7610E"/>
  <w15:docId w15:val="{896CC6C4-85EC-476B-B34E-EBFF7D26A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nkedin.com/in/kellytrevena" TargetMode="External"/><Relationship Id="rId5" Type="http://schemas.openxmlformats.org/officeDocument/2006/relationships/hyperlink" Target="mailto:trevenak@uregina.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1061</Words>
  <Characters>6052</Characters>
  <Application>Microsoft Office Word</Application>
  <DocSecurity>0</DocSecurity>
  <Lines>50</Lines>
  <Paragraphs>14</Paragraphs>
  <ScaleCrop>false</ScaleCrop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2021-03-20T08:03:00Z</dcterms:created>
  <dcterms:modified xsi:type="dcterms:W3CDTF">2021-03-20T08:24:00Z</dcterms:modified>
</cp:coreProperties>
</file>